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B15809" w14:textId="3529EA51" w:rsidR="005C48EA" w:rsidRPr="00CC5D36" w:rsidRDefault="005C48EA" w:rsidP="008D5B7A">
      <w:pPr>
        <w:tabs>
          <w:tab w:val="right" w:pos="14317"/>
        </w:tabs>
        <w:spacing w:line="276" w:lineRule="auto"/>
        <w:ind w:left="7080"/>
        <w:rPr>
          <w:rFonts w:ascii="Trebuchet MS" w:hAnsi="Trebuchet MS" w:cs="Arial"/>
          <w:sz w:val="20"/>
          <w:szCs w:val="20"/>
        </w:rPr>
      </w:pPr>
      <w:r w:rsidRPr="008D3CA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</w:t>
      </w:r>
      <w:r w:rsidR="00B80E51" w:rsidRPr="008D3CA6">
        <w:rPr>
          <w:rFonts w:ascii="Arial" w:hAnsi="Arial" w:cs="Arial"/>
          <w:b/>
          <w:sz w:val="22"/>
          <w:szCs w:val="22"/>
        </w:rPr>
        <w:t xml:space="preserve">                                   </w:t>
      </w:r>
      <w:r w:rsidR="00B13B1C" w:rsidRPr="008D3CA6">
        <w:rPr>
          <w:rFonts w:ascii="Arial" w:hAnsi="Arial" w:cs="Arial"/>
          <w:b/>
          <w:sz w:val="22"/>
          <w:szCs w:val="22"/>
        </w:rPr>
        <w:t xml:space="preserve">                                     </w:t>
      </w:r>
      <w:r w:rsidRPr="00CC5D36">
        <w:rPr>
          <w:rFonts w:ascii="Trebuchet MS" w:hAnsi="Trebuchet MS" w:cs="Arial"/>
          <w:b/>
          <w:sz w:val="20"/>
          <w:szCs w:val="20"/>
        </w:rPr>
        <w:t xml:space="preserve">Załącznik nr </w:t>
      </w:r>
      <w:r w:rsidR="00792486" w:rsidRPr="00CC5D36">
        <w:rPr>
          <w:rFonts w:ascii="Trebuchet MS" w:hAnsi="Trebuchet MS" w:cs="Arial"/>
          <w:b/>
          <w:sz w:val="20"/>
          <w:szCs w:val="20"/>
        </w:rPr>
        <w:t>6</w:t>
      </w:r>
      <w:r w:rsidR="00F5029A">
        <w:rPr>
          <w:rFonts w:ascii="Trebuchet MS" w:hAnsi="Trebuchet MS" w:cs="Arial"/>
          <w:b/>
          <w:sz w:val="20"/>
          <w:szCs w:val="20"/>
        </w:rPr>
        <w:t xml:space="preserve"> do SWZ</w:t>
      </w:r>
      <w:r w:rsidR="00805291" w:rsidRPr="00CC5D36">
        <w:rPr>
          <w:rFonts w:ascii="Trebuchet MS" w:hAnsi="Trebuchet MS" w:cs="Arial"/>
          <w:b/>
          <w:sz w:val="20"/>
          <w:szCs w:val="20"/>
        </w:rPr>
        <w:tab/>
      </w:r>
    </w:p>
    <w:p w14:paraId="548B4555" w14:textId="77777777" w:rsidR="0011183C" w:rsidRDefault="0011183C" w:rsidP="008D3CA6">
      <w:pPr>
        <w:spacing w:before="120" w:line="276" w:lineRule="auto"/>
        <w:rPr>
          <w:rFonts w:ascii="Trebuchet MS" w:hAnsi="Trebuchet MS" w:cs="Arial"/>
          <w:bCs/>
          <w:sz w:val="20"/>
          <w:szCs w:val="20"/>
        </w:rPr>
      </w:pPr>
    </w:p>
    <w:p w14:paraId="58ED996B" w14:textId="77777777" w:rsidR="0043768D" w:rsidRPr="0043768D" w:rsidRDefault="0043768D" w:rsidP="0043768D">
      <w:pPr>
        <w:suppressAutoHyphens w:val="0"/>
        <w:jc w:val="right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52C8AD4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38D6B8FD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7257394D" w14:textId="0A249E8E" w:rsidR="0043768D" w:rsidRPr="008D5B7A" w:rsidRDefault="0043768D" w:rsidP="008D5B7A">
      <w:pPr>
        <w:suppressAutoHyphens w:val="0"/>
        <w:spacing w:after="120" w:line="360" w:lineRule="auto"/>
        <w:ind w:right="5954"/>
        <w:jc w:val="center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43768D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(pełna nazwa/firma, adres, w zależności od podmiotu</w:t>
      </w:r>
    </w:p>
    <w:p w14:paraId="482788D2" w14:textId="784DA786" w:rsidR="0043768D" w:rsidRPr="0043768D" w:rsidRDefault="0043768D" w:rsidP="0043768D">
      <w:pPr>
        <w:suppressAutoHyphens w:val="0"/>
        <w:spacing w:after="240"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2FB8C272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7081AD93" w14:textId="77777777" w:rsidR="0043768D" w:rsidRDefault="0043768D" w:rsidP="0043768D">
      <w:pPr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28FC30F2" w14:textId="22154C52" w:rsidR="00B80E51" w:rsidRPr="00CC5D36" w:rsidRDefault="0043768D" w:rsidP="0043768D">
      <w:pPr>
        <w:spacing w:line="276" w:lineRule="auto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</w:p>
    <w:p w14:paraId="46DC2E63" w14:textId="77777777" w:rsidR="003F6F48" w:rsidRDefault="003F6F48" w:rsidP="003F6F48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b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</w:p>
    <w:p w14:paraId="4C0BB989" w14:textId="74B2B629" w:rsidR="003F6F48" w:rsidRPr="00897CAF" w:rsidRDefault="003F6F48" w:rsidP="00897CAF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  <w:r w:rsidRPr="005A498B">
        <w:rPr>
          <w:rFonts w:ascii="Trebuchet MS" w:hAnsi="Trebuchet MS" w:cs="Arial"/>
          <w:b/>
          <w:bCs/>
          <w:sz w:val="22"/>
          <w:szCs w:val="22"/>
        </w:rPr>
        <w:t xml:space="preserve">WYKAZ </w:t>
      </w:r>
      <w:r w:rsidR="00FE4D4A">
        <w:rPr>
          <w:rFonts w:ascii="Trebuchet MS" w:hAnsi="Trebuchet MS" w:cs="Arial"/>
          <w:b/>
          <w:bCs/>
          <w:sz w:val="22"/>
          <w:szCs w:val="22"/>
        </w:rPr>
        <w:t>USŁUG</w:t>
      </w:r>
      <w:r w:rsidRPr="00CC5D36">
        <w:rPr>
          <w:rFonts w:ascii="Trebuchet MS" w:hAnsi="Trebuchet MS" w:cs="Arial"/>
          <w:b/>
          <w:color w:val="FFFFFF"/>
          <w:sz w:val="20"/>
          <w:szCs w:val="20"/>
        </w:rPr>
        <w:t xml:space="preserve"> </w:t>
      </w:r>
      <w:r w:rsidR="00B80E51" w:rsidRPr="00CC5D36">
        <w:rPr>
          <w:rFonts w:ascii="Trebuchet MS" w:hAnsi="Trebuchet MS" w:cs="Arial"/>
          <w:b/>
          <w:color w:val="FFFFFF"/>
          <w:sz w:val="20"/>
          <w:szCs w:val="20"/>
        </w:rPr>
        <w:t>YKAZ ROWBÓT</w:t>
      </w:r>
      <w:bookmarkStart w:id="0" w:name="_Hlk63004032"/>
    </w:p>
    <w:p w14:paraId="1E9E8A6C" w14:textId="4D262CAB" w:rsidR="00CD3EFD" w:rsidRPr="000E67A1" w:rsidRDefault="00E57540" w:rsidP="000E67A1">
      <w:pPr>
        <w:spacing w:before="148" w:after="60" w:line="276" w:lineRule="auto"/>
        <w:jc w:val="both"/>
        <w:rPr>
          <w:rFonts w:ascii="Trebuchet MS" w:hAnsi="Trebuchet MS" w:cs="Arial"/>
          <w:b/>
          <w:bCs/>
          <w:color w:val="0070C0"/>
          <w:sz w:val="20"/>
          <w:szCs w:val="20"/>
        </w:rPr>
      </w:pPr>
      <w:r w:rsidRPr="00CC5D36">
        <w:rPr>
          <w:rFonts w:ascii="Trebuchet MS" w:hAnsi="Trebuchet MS" w:cs="Arial"/>
          <w:bCs/>
          <w:sz w:val="20"/>
          <w:szCs w:val="20"/>
        </w:rPr>
        <w:t xml:space="preserve">W związku ze złożeniem oferty w postępowaniu o udzielenie zamówienia publicznego prowadzonym przez Zamawiającego – </w:t>
      </w:r>
      <w:r w:rsidR="0011183C" w:rsidRPr="0011183C">
        <w:rPr>
          <w:rFonts w:ascii="Trebuchet MS" w:hAnsi="Trebuchet MS" w:cs="Arial"/>
          <w:bCs/>
          <w:sz w:val="20"/>
          <w:szCs w:val="20"/>
        </w:rPr>
        <w:t xml:space="preserve">Gminę Mosina </w:t>
      </w:r>
      <w:r w:rsidRPr="00CC5D36">
        <w:rPr>
          <w:rFonts w:ascii="Trebuchet MS" w:hAnsi="Trebuchet MS" w:cs="Arial"/>
          <w:bCs/>
          <w:sz w:val="20"/>
          <w:szCs w:val="20"/>
        </w:rPr>
        <w:t>w trybie podstawowym bez negocjacji, o którym mowa w art. 275 pkt 1 ustawy 11 września 2019 r. Prawo zamówień publicznych (</w:t>
      </w:r>
      <w:r w:rsidR="001B1E22" w:rsidRPr="001B1E22">
        <w:rPr>
          <w:rFonts w:ascii="Trebuchet MS" w:hAnsi="Trebuchet MS" w:cs="Arial"/>
          <w:bCs/>
          <w:sz w:val="20"/>
          <w:szCs w:val="20"/>
        </w:rPr>
        <w:t>Dz. U. z 2024 r. poz. 1320</w:t>
      </w:r>
      <w:r w:rsidR="002A2E48">
        <w:rPr>
          <w:rFonts w:ascii="Trebuchet MS" w:hAnsi="Trebuchet MS" w:cs="Arial"/>
          <w:bCs/>
          <w:sz w:val="20"/>
          <w:szCs w:val="20"/>
        </w:rPr>
        <w:t xml:space="preserve"> z </w:t>
      </w:r>
      <w:proofErr w:type="spellStart"/>
      <w:r w:rsidR="002A2E48">
        <w:rPr>
          <w:rFonts w:ascii="Trebuchet MS" w:hAnsi="Trebuchet MS" w:cs="Arial"/>
          <w:bCs/>
          <w:sz w:val="20"/>
          <w:szCs w:val="20"/>
        </w:rPr>
        <w:t>późn</w:t>
      </w:r>
      <w:proofErr w:type="spellEnd"/>
      <w:r w:rsidR="002A2E48">
        <w:rPr>
          <w:rFonts w:ascii="Trebuchet MS" w:hAnsi="Trebuchet MS" w:cs="Arial"/>
          <w:bCs/>
          <w:sz w:val="20"/>
          <w:szCs w:val="20"/>
        </w:rPr>
        <w:t>. zm.</w:t>
      </w:r>
      <w:r w:rsidRPr="00CC5D36">
        <w:rPr>
          <w:rFonts w:ascii="Trebuchet MS" w:hAnsi="Trebuchet MS" w:cs="Arial"/>
          <w:bCs/>
          <w:sz w:val="20"/>
          <w:szCs w:val="20"/>
        </w:rPr>
        <w:t>) na</w:t>
      </w:r>
      <w:bookmarkEnd w:id="0"/>
      <w:r w:rsidR="002F13A8" w:rsidRPr="00CC5D36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B73CEF" w:rsidRPr="00B73CEF">
        <w:rPr>
          <w:rFonts w:ascii="Trebuchet MS" w:hAnsi="Trebuchet MS" w:cs="Arial"/>
          <w:b/>
          <w:bCs/>
          <w:color w:val="0070C0"/>
          <w:sz w:val="20"/>
          <w:szCs w:val="20"/>
        </w:rPr>
        <w:t>„</w:t>
      </w:r>
      <w:r w:rsidR="00D0380C" w:rsidRPr="00D0380C">
        <w:rPr>
          <w:rFonts w:ascii="Trebuchet MS" w:hAnsi="Trebuchet MS" w:cs="Arial"/>
          <w:b/>
          <w:bCs/>
          <w:color w:val="0070C0"/>
          <w:sz w:val="20"/>
          <w:szCs w:val="20"/>
        </w:rPr>
        <w:t>Budowa obwodnicy Mosiny w ciągu drogi wojewódzkiej nr 431 – etap II</w:t>
      </w:r>
      <w:r w:rsidR="00B73CEF" w:rsidRPr="00B73CEF">
        <w:rPr>
          <w:rFonts w:ascii="Trebuchet MS" w:hAnsi="Trebuchet MS" w:cs="Arial"/>
          <w:b/>
          <w:bCs/>
          <w:color w:val="0070C0"/>
          <w:sz w:val="20"/>
          <w:szCs w:val="20"/>
        </w:rPr>
        <w:t>”</w:t>
      </w:r>
      <w:r w:rsidRPr="00CC5D36">
        <w:rPr>
          <w:rFonts w:ascii="Trebuchet MS" w:hAnsi="Trebuchet MS" w:cs="Arial"/>
          <w:bCs/>
          <w:sz w:val="20"/>
          <w:szCs w:val="20"/>
        </w:rPr>
        <w:t xml:space="preserve">, </w:t>
      </w:r>
      <w:r w:rsidRPr="00CC5D36">
        <w:rPr>
          <w:rFonts w:ascii="Trebuchet MS" w:hAnsi="Trebuchet MS" w:cs="Arial"/>
          <w:sz w:val="20"/>
          <w:szCs w:val="20"/>
        </w:rPr>
        <w:t>Ja(My) podpisując niniejszy dokument, reprezentując(y) firmę, której nazwa jest wskazana powyżej, jako upoważniony(</w:t>
      </w:r>
      <w:proofErr w:type="spellStart"/>
      <w:r w:rsidRPr="00CC5D36">
        <w:rPr>
          <w:rFonts w:ascii="Trebuchet MS" w:hAnsi="Trebuchet MS" w:cs="Arial"/>
          <w:sz w:val="20"/>
          <w:szCs w:val="20"/>
        </w:rPr>
        <w:t>eni</w:t>
      </w:r>
      <w:proofErr w:type="spellEnd"/>
      <w:r w:rsidRPr="00CC5D36">
        <w:rPr>
          <w:rFonts w:ascii="Trebuchet MS" w:hAnsi="Trebuchet MS" w:cs="Arial"/>
          <w:sz w:val="20"/>
          <w:szCs w:val="20"/>
        </w:rPr>
        <w:t xml:space="preserve">) na piśmie lub wpisany(i) w odpowiednich dokumentach rejestrowych, w imieniu reprezentowanej przez(e) mnie(nas) firmy </w:t>
      </w:r>
      <w:r w:rsidR="009A79AE" w:rsidRPr="00CC5D36">
        <w:rPr>
          <w:rFonts w:ascii="Trebuchet MS" w:hAnsi="Trebuchet MS" w:cs="Arial"/>
          <w:sz w:val="20"/>
          <w:szCs w:val="20"/>
        </w:rPr>
        <w:t xml:space="preserve">oświadczam(y), że </w:t>
      </w:r>
      <w:r w:rsidR="00750DA0" w:rsidRPr="00CC5D36">
        <w:rPr>
          <w:rFonts w:ascii="Trebuchet MS" w:hAnsi="Trebuchet MS" w:cs="Arial"/>
          <w:sz w:val="20"/>
          <w:szCs w:val="20"/>
        </w:rPr>
        <w:t>w imieniu reprezentowanej przez(e) mnie(nas) firmy oświadczam(y), że</w:t>
      </w:r>
      <w:r w:rsidR="00750DA0" w:rsidRPr="00BD7AD1">
        <w:rPr>
          <w:rFonts w:ascii="Arial" w:hAnsi="Arial" w:cs="Arial"/>
          <w:sz w:val="22"/>
          <w:szCs w:val="22"/>
        </w:rPr>
        <w:t xml:space="preserve"> </w:t>
      </w:r>
      <w:r w:rsidR="00750DA0" w:rsidRPr="00FD0313">
        <w:rPr>
          <w:rFonts w:ascii="Trebuchet MS" w:hAnsi="Trebuchet MS" w:cs="Arial"/>
          <w:sz w:val="20"/>
          <w:szCs w:val="20"/>
        </w:rPr>
        <w:t>w</w:t>
      </w:r>
      <w:r w:rsidR="00B65F85">
        <w:rPr>
          <w:rFonts w:ascii="Trebuchet MS" w:hAnsi="Trebuchet MS" w:cs="Arial"/>
          <w:sz w:val="20"/>
          <w:szCs w:val="20"/>
        </w:rPr>
        <w:t> </w:t>
      </w:r>
      <w:r w:rsidR="00750DA0" w:rsidRPr="00FD0313">
        <w:rPr>
          <w:rFonts w:ascii="Trebuchet MS" w:hAnsi="Trebuchet MS" w:cs="Arial"/>
          <w:sz w:val="20"/>
          <w:szCs w:val="20"/>
        </w:rPr>
        <w:t xml:space="preserve">okresie ostatnich </w:t>
      </w:r>
      <w:r w:rsidR="00FE4D4A">
        <w:rPr>
          <w:rFonts w:ascii="Trebuchet MS" w:hAnsi="Trebuchet MS" w:cs="Arial"/>
          <w:sz w:val="20"/>
          <w:szCs w:val="20"/>
        </w:rPr>
        <w:t>3</w:t>
      </w:r>
      <w:r w:rsidR="00750DA0" w:rsidRPr="00FD0313">
        <w:rPr>
          <w:rFonts w:ascii="Trebuchet MS" w:hAnsi="Trebuchet MS" w:cs="Arial"/>
          <w:sz w:val="20"/>
          <w:szCs w:val="20"/>
        </w:rPr>
        <w:t xml:space="preserve"> lat wykonałem</w:t>
      </w:r>
      <w:r w:rsidR="00FE4D4A">
        <w:rPr>
          <w:rFonts w:ascii="Trebuchet MS" w:hAnsi="Trebuchet MS" w:cs="Arial"/>
          <w:sz w:val="20"/>
          <w:szCs w:val="20"/>
        </w:rPr>
        <w:t xml:space="preserve"> lub wykonuję</w:t>
      </w:r>
      <w:r w:rsidR="00750DA0" w:rsidRPr="00FD0313">
        <w:rPr>
          <w:rFonts w:ascii="Trebuchet MS" w:hAnsi="Trebuchet MS" w:cs="Arial"/>
          <w:sz w:val="20"/>
          <w:szCs w:val="20"/>
        </w:rPr>
        <w:t xml:space="preserve"> następujące </w:t>
      </w:r>
      <w:r w:rsidR="00FE4D4A">
        <w:rPr>
          <w:rFonts w:ascii="Trebuchet MS" w:hAnsi="Trebuchet MS" w:cs="Arial"/>
          <w:sz w:val="20"/>
          <w:szCs w:val="20"/>
        </w:rPr>
        <w:t>usługi</w:t>
      </w:r>
      <w:r w:rsidR="00750DA0" w:rsidRPr="00FD0313">
        <w:rPr>
          <w:rFonts w:ascii="Trebuchet MS" w:hAnsi="Trebuchet MS" w:cs="Arial"/>
          <w:sz w:val="20"/>
          <w:szCs w:val="20"/>
        </w:rPr>
        <w:t>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701"/>
        <w:gridCol w:w="1843"/>
        <w:gridCol w:w="2410"/>
      </w:tblGrid>
      <w:tr w:rsidR="00FE4D4A" w:rsidRPr="00CC5D36" w14:paraId="00BDF0A9" w14:textId="77777777" w:rsidTr="006E7F28">
        <w:trPr>
          <w:trHeight w:val="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65B45" w14:textId="77777777" w:rsidR="00FE4D4A" w:rsidRPr="00CE1A34" w:rsidRDefault="00FE4D4A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CE1A34">
              <w:rPr>
                <w:rFonts w:ascii="Trebuchet MS" w:hAnsi="Trebuchet MS" w:cs="Arial"/>
                <w:b/>
                <w:sz w:val="18"/>
                <w:szCs w:val="18"/>
              </w:rPr>
              <w:t>Lp.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E81ECB" w14:textId="7ECAC374" w:rsidR="00FE4D4A" w:rsidRPr="00FB0FEB" w:rsidRDefault="00FE4D4A" w:rsidP="00EE3419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E1A34">
              <w:rPr>
                <w:rFonts w:ascii="Trebuchet MS" w:hAnsi="Trebuchet MS" w:cs="Arial"/>
                <w:b/>
                <w:bCs/>
                <w:sz w:val="18"/>
                <w:szCs w:val="18"/>
                <w:lang w:val="x-none"/>
              </w:rPr>
              <w:t>Przedmiot</w:t>
            </w:r>
            <w:r w:rsidR="00FB0FEB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usług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E22E5B" w14:textId="77777777" w:rsidR="00FE4D4A" w:rsidRPr="00CE1A34" w:rsidRDefault="00FE4D4A" w:rsidP="00FB0FE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CE1A34">
              <w:rPr>
                <w:rFonts w:ascii="Trebuchet MS" w:hAnsi="Trebuchet MS" w:cs="Arial"/>
                <w:b/>
                <w:sz w:val="18"/>
                <w:szCs w:val="18"/>
              </w:rPr>
              <w:t>Wartość usług brutto w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194CF9" w14:textId="77777777" w:rsidR="00FE4D4A" w:rsidRPr="00CE1A34" w:rsidRDefault="00FE4D4A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CE1A34">
              <w:rPr>
                <w:rFonts w:ascii="Trebuchet MS" w:hAnsi="Trebuchet MS" w:cs="Arial"/>
                <w:b/>
                <w:sz w:val="18"/>
                <w:szCs w:val="18"/>
              </w:rPr>
              <w:t>Data wykonania</w:t>
            </w:r>
          </w:p>
          <w:p w14:paraId="10AAC639" w14:textId="77777777" w:rsidR="00FE4D4A" w:rsidRPr="00CE1A34" w:rsidRDefault="00FE4D4A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CE1A34">
              <w:rPr>
                <w:rFonts w:ascii="Trebuchet MS" w:hAnsi="Trebuchet MS" w:cs="Arial"/>
                <w:b/>
                <w:sz w:val="18"/>
                <w:szCs w:val="18"/>
              </w:rPr>
              <w:t>usług (data rozpoczęcia - data zakończenia)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83436A" w14:textId="77777777" w:rsidR="00FE4D4A" w:rsidRPr="00CE1A34" w:rsidRDefault="00FE4D4A" w:rsidP="00EE3419">
            <w:pPr>
              <w:spacing w:before="120"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CE1A34">
              <w:rPr>
                <w:rFonts w:ascii="Trebuchet MS" w:hAnsi="Trebuchet MS" w:cs="Arial"/>
                <w:b/>
                <w:sz w:val="18"/>
                <w:szCs w:val="18"/>
              </w:rPr>
              <w:t>Podmioty, na rzecz których usługi zostały wykonane lub są wykonywane</w:t>
            </w:r>
          </w:p>
        </w:tc>
      </w:tr>
      <w:tr w:rsidR="00FE4D4A" w:rsidRPr="00CC5D36" w14:paraId="55E40A4C" w14:textId="77777777" w:rsidTr="006E7F28">
        <w:trPr>
          <w:trHeight w:val="194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2AE3" w14:textId="77777777" w:rsidR="00FE4D4A" w:rsidRPr="00CE1A34" w:rsidRDefault="00FE4D4A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</w:p>
          <w:p w14:paraId="7A68065F" w14:textId="77777777" w:rsidR="00FE4D4A" w:rsidRPr="00CE1A34" w:rsidRDefault="00FE4D4A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</w:p>
          <w:p w14:paraId="03C95545" w14:textId="77777777" w:rsidR="00FE4D4A" w:rsidRPr="00CE1A34" w:rsidRDefault="00FE4D4A" w:rsidP="00EE341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CE1A34">
              <w:rPr>
                <w:rFonts w:ascii="Trebuchet MS" w:hAnsi="Trebuchet MS" w:cs="Arial"/>
                <w:b/>
                <w:sz w:val="18"/>
                <w:szCs w:val="1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B249" w14:textId="77777777" w:rsidR="007F42C4" w:rsidRPr="001C22AA" w:rsidRDefault="007F42C4" w:rsidP="007F42C4">
            <w:pPr>
              <w:spacing w:before="120" w:after="60"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D</w:t>
            </w:r>
            <w:r w:rsidRPr="005E3FF4">
              <w:rPr>
                <w:rFonts w:ascii="Trebuchet MS" w:hAnsi="Trebuchet MS" w:cs="Arial"/>
                <w:bCs/>
                <w:sz w:val="20"/>
                <w:szCs w:val="20"/>
              </w:rPr>
              <w:t>okumentacj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a</w:t>
            </w:r>
            <w:r w:rsidRPr="005E3FF4">
              <w:rPr>
                <w:rFonts w:ascii="Trebuchet MS" w:hAnsi="Trebuchet MS" w:cs="Arial"/>
                <w:bCs/>
                <w:sz w:val="20"/>
                <w:szCs w:val="20"/>
              </w:rPr>
              <w:t xml:space="preserve"> projektow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a</w:t>
            </w:r>
            <w:r w:rsidRPr="005E3FF4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5E3FF4">
              <w:rPr>
                <w:rFonts w:ascii="Trebuchet MS" w:hAnsi="Trebuchet MS" w:cs="Arial"/>
                <w:bCs/>
                <w:sz w:val="20"/>
                <w:szCs w:val="20"/>
              </w:rPr>
              <w:t xml:space="preserve"> koncepcj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a</w:t>
            </w:r>
            <w:r w:rsidRPr="005E3FF4">
              <w:rPr>
                <w:rFonts w:ascii="Trebuchet MS" w:hAnsi="Trebuchet MS" w:cs="Arial"/>
                <w:bCs/>
                <w:sz w:val="20"/>
                <w:szCs w:val="20"/>
              </w:rPr>
              <w:t xml:space="preserve"> drogi</w:t>
            </w:r>
            <w:r w:rsidRPr="001C22AA">
              <w:rPr>
                <w:rFonts w:ascii="Trebuchet MS" w:hAnsi="Trebuchet MS" w:cs="Arial"/>
                <w:b/>
                <w:bCs/>
                <w:color w:val="FF0000"/>
                <w:sz w:val="22"/>
                <w:szCs w:val="22"/>
              </w:rPr>
              <w:t>*</w:t>
            </w:r>
            <w:r w:rsidRPr="005E3FF4">
              <w:rPr>
                <w:rFonts w:ascii="Trebuchet MS" w:hAnsi="Trebuchet MS" w:cs="Arial"/>
                <w:bCs/>
                <w:sz w:val="20"/>
                <w:szCs w:val="20"/>
              </w:rPr>
              <w:t xml:space="preserve"> w rozumieniu art. 4 ustawy z dnia 21 marca 1985 r. o drogach publicznych</w:t>
            </w:r>
            <w:r w:rsidRPr="00D0380C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</w:p>
          <w:p w14:paraId="5DD8ED30" w14:textId="16DB7962" w:rsidR="00FE4D4A" w:rsidRPr="00442D9C" w:rsidRDefault="007F42C4" w:rsidP="007F42C4">
            <w:pPr>
              <w:spacing w:after="12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C22AA">
              <w:rPr>
                <w:rFonts w:ascii="Trebuchet MS" w:hAnsi="Trebuchet MS" w:cs="Arial"/>
                <w:b/>
                <w:bCs/>
                <w:color w:val="FF0000"/>
                <w:sz w:val="20"/>
                <w:szCs w:val="20"/>
              </w:rPr>
              <w:t>(*właściwe podkreślić)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252" w14:textId="77777777" w:rsidR="00FE4D4A" w:rsidRPr="00CE1A34" w:rsidRDefault="00FE4D4A" w:rsidP="00EE3419">
            <w:pPr>
              <w:spacing w:line="276" w:lineRule="auto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359C" w14:textId="77777777" w:rsidR="00FE4D4A" w:rsidRPr="00CE1A34" w:rsidRDefault="00FE4D4A" w:rsidP="00EE3419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51C7" w14:textId="77777777" w:rsidR="00FE4D4A" w:rsidRPr="00CE1A34" w:rsidRDefault="00FE4D4A" w:rsidP="00EE3419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18"/>
                <w:szCs w:val="18"/>
                <w:u w:val="single"/>
              </w:rPr>
            </w:pPr>
          </w:p>
        </w:tc>
      </w:tr>
    </w:tbl>
    <w:p w14:paraId="36BB84E4" w14:textId="77777777" w:rsidR="00B80E51" w:rsidRPr="00CC5D36" w:rsidRDefault="00B80E51" w:rsidP="0062745A">
      <w:pPr>
        <w:pStyle w:val="Tekstpodstawowy"/>
        <w:spacing w:before="120" w:line="276" w:lineRule="auto"/>
        <w:rPr>
          <w:rFonts w:ascii="Trebuchet MS" w:hAnsi="Trebuchet MS"/>
          <w:b/>
          <w:sz w:val="20"/>
          <w:szCs w:val="20"/>
        </w:rPr>
      </w:pPr>
      <w:r w:rsidRPr="00CC5D36">
        <w:rPr>
          <w:rFonts w:ascii="Trebuchet MS" w:hAnsi="Trebuchet MS"/>
          <w:b/>
          <w:sz w:val="20"/>
          <w:szCs w:val="20"/>
        </w:rPr>
        <w:t>Uwaga !</w:t>
      </w:r>
    </w:p>
    <w:p w14:paraId="65F1E2FC" w14:textId="42F64003" w:rsidR="00FE4D4A" w:rsidRPr="001C22AA" w:rsidRDefault="00873B82" w:rsidP="001C22AA">
      <w:pPr>
        <w:pStyle w:val="Tekstpodstawowy"/>
        <w:widowControl w:val="0"/>
        <w:numPr>
          <w:ilvl w:val="0"/>
          <w:numId w:val="41"/>
        </w:numPr>
        <w:spacing w:after="360" w:line="276" w:lineRule="auto"/>
        <w:rPr>
          <w:rFonts w:ascii="Trebuchet MS" w:hAnsi="Trebuchet MS"/>
          <w:b/>
          <w:i/>
          <w:strike/>
          <w:sz w:val="20"/>
          <w:szCs w:val="20"/>
        </w:rPr>
      </w:pPr>
      <w:r w:rsidRPr="00873B82">
        <w:rPr>
          <w:rFonts w:ascii="Trebuchet MS" w:hAnsi="Trebuchet MS"/>
          <w:b/>
          <w:sz w:val="20"/>
          <w:szCs w:val="20"/>
        </w:rPr>
        <w:t>Do wykazu należy dołączyć dowody</w:t>
      </w:r>
      <w:r w:rsidR="00FB0FEB">
        <w:rPr>
          <w:rFonts w:ascii="Trebuchet MS" w:hAnsi="Trebuchet MS"/>
          <w:b/>
          <w:sz w:val="20"/>
          <w:szCs w:val="20"/>
          <w:lang w:val="pl-PL"/>
        </w:rPr>
        <w:t xml:space="preserve"> </w:t>
      </w:r>
      <w:r w:rsidRPr="00873B82">
        <w:rPr>
          <w:rFonts w:ascii="Trebuchet MS" w:hAnsi="Trebuchet MS"/>
          <w:b/>
          <w:sz w:val="20"/>
          <w:szCs w:val="20"/>
        </w:rPr>
        <w:t>potwierdzające, że usługi zostały wykonane lub są wykonywane należycie</w:t>
      </w:r>
      <w:r w:rsidR="00B80E51" w:rsidRPr="00CC5D36">
        <w:rPr>
          <w:rFonts w:ascii="Trebuchet MS" w:hAnsi="Trebuchet MS"/>
          <w:b/>
          <w:sz w:val="20"/>
          <w:szCs w:val="20"/>
        </w:rPr>
        <w:t>.</w:t>
      </w:r>
      <w:bookmarkStart w:id="1" w:name="_Hlk60047166"/>
    </w:p>
    <w:p w14:paraId="21D309A1" w14:textId="7C6FBEA6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Dokument należy wypełnić i podpisać </w:t>
      </w:r>
    </w:p>
    <w:p w14:paraId="38251777" w14:textId="77777777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kwalifikowanym podpisem elektronicznym </w:t>
      </w:r>
    </w:p>
    <w:p w14:paraId="02020FFE" w14:textId="77777777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lub podpisem zaufanym lub podpisem osobistym </w:t>
      </w:r>
    </w:p>
    <w:p w14:paraId="73583516" w14:textId="217854FA" w:rsidR="00723332" w:rsidRPr="008C4995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>Zamawiający zaleca zapisanie dokumentu w formacie PDF</w:t>
      </w:r>
      <w:r w:rsidR="00CC5D36" w:rsidRPr="008C4995">
        <w:rPr>
          <w:rFonts w:ascii="Trebuchet MS" w:hAnsi="Trebuchet MS" w:cs="Arial"/>
          <w:bCs/>
          <w:iCs/>
          <w:color w:val="FF0000"/>
          <w:sz w:val="18"/>
          <w:szCs w:val="18"/>
        </w:rPr>
        <w:t>.</w:t>
      </w:r>
      <w:r w:rsidR="00ED5A52" w:rsidRPr="008C4995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  <w:bookmarkEnd w:id="1"/>
      <w:r w:rsidR="00723332" w:rsidRPr="008C4995">
        <w:rPr>
          <w:rFonts w:ascii="Arial" w:hAnsi="Arial" w:cs="Arial"/>
          <w:b/>
          <w:color w:val="FF0000"/>
          <w:sz w:val="22"/>
          <w:szCs w:val="22"/>
        </w:rPr>
        <w:tab/>
      </w:r>
    </w:p>
    <w:sectPr w:rsidR="00723332" w:rsidRPr="008C4995" w:rsidSect="008D5B7A">
      <w:headerReference w:type="default" r:id="rId8"/>
      <w:footerReference w:type="default" r:id="rId9"/>
      <w:footnotePr>
        <w:pos w:val="beneathText"/>
      </w:footnotePr>
      <w:pgSz w:w="11905" w:h="16837"/>
      <w:pgMar w:top="1191" w:right="1418" w:bottom="1304" w:left="1134" w:header="397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88C3E" w14:textId="77777777" w:rsidR="00014707" w:rsidRDefault="00014707">
      <w:r>
        <w:separator/>
      </w:r>
    </w:p>
  </w:endnote>
  <w:endnote w:type="continuationSeparator" w:id="0">
    <w:p w14:paraId="57174844" w14:textId="77777777" w:rsidR="00014707" w:rsidRDefault="0001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Times New Roman"/>
    <w:charset w:val="EE"/>
    <w:family w:val="auto"/>
    <w:pitch w:val="default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024D6" w14:textId="77777777" w:rsidR="00EF3A68" w:rsidRPr="00EF3A68" w:rsidRDefault="00EF3A68" w:rsidP="00EF3A68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EF3A68">
      <w:rPr>
        <w:sz w:val="18"/>
        <w:szCs w:val="18"/>
        <w:lang w:eastAsia="pl-PL"/>
      </w:rPr>
      <w:t>ul. Plac 20 Października 1, 62-050 Mosina</w:t>
    </w:r>
  </w:p>
  <w:p w14:paraId="5FB1ED4C" w14:textId="77777777" w:rsidR="00EF3A68" w:rsidRPr="00EF3A68" w:rsidRDefault="00EF3A68" w:rsidP="00EF3A68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EF3A68">
      <w:rPr>
        <w:sz w:val="18"/>
        <w:szCs w:val="18"/>
        <w:lang w:eastAsia="pl-PL"/>
      </w:rPr>
      <w:t>tel. 61-8109-550, fax. 61-8109-558</w:t>
    </w:r>
  </w:p>
  <w:p w14:paraId="47E9685B" w14:textId="77777777" w:rsidR="00EF3A68" w:rsidRPr="00EF3A68" w:rsidRDefault="00EF3A68" w:rsidP="00EF3A68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EF3A68">
      <w:rPr>
        <w:sz w:val="18"/>
        <w:szCs w:val="18"/>
        <w:lang w:eastAsia="pl-PL"/>
      </w:rPr>
      <w:t>um@mosina.pl, www.mosina.pl</w:t>
    </w:r>
  </w:p>
  <w:p w14:paraId="64E544C0" w14:textId="77777777" w:rsidR="009371EB" w:rsidRPr="00EF3A68" w:rsidRDefault="009371EB" w:rsidP="00EF3A68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623B1" w14:textId="77777777" w:rsidR="00014707" w:rsidRDefault="00014707">
      <w:r>
        <w:separator/>
      </w:r>
    </w:p>
  </w:footnote>
  <w:footnote w:type="continuationSeparator" w:id="0">
    <w:p w14:paraId="3CF0E6A5" w14:textId="77777777" w:rsidR="00014707" w:rsidRDefault="00014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C0ABC" w14:textId="77777777" w:rsidR="00E01521" w:rsidRDefault="00E01521">
    <w:pPr>
      <w:pStyle w:val="Nagwek"/>
      <w:rPr>
        <w:rFonts w:ascii="Calibri" w:hAnsi="Calibri"/>
        <w:b/>
        <w:sz w:val="20"/>
        <w:szCs w:val="22"/>
        <w:lang w:val="pl-PL"/>
      </w:rPr>
    </w:pPr>
  </w:p>
  <w:p w14:paraId="3084B480" w14:textId="21176177" w:rsidR="00BF2FD2" w:rsidRPr="00FC2177" w:rsidRDefault="00CC5D36">
    <w:pPr>
      <w:pStyle w:val="Nagwek"/>
      <w:rPr>
        <w:rFonts w:ascii="Trebuchet MS" w:hAnsi="Trebuchet MS"/>
      </w:rPr>
    </w:pPr>
    <w:r w:rsidRPr="00FC2177">
      <w:rPr>
        <w:rFonts w:ascii="Trebuchet MS" w:hAnsi="Trebuchet MS" w:cs="Arial"/>
        <w:b/>
        <w:bCs/>
        <w:sz w:val="20"/>
        <w:szCs w:val="20"/>
        <w:lang w:val="pl-PL" w:eastAsia="pl-PL"/>
      </w:rPr>
      <w:t>ZP.271</w:t>
    </w:r>
    <w:r w:rsidR="00F51474">
      <w:rPr>
        <w:rFonts w:ascii="Trebuchet MS" w:hAnsi="Trebuchet MS" w:cs="Arial"/>
        <w:b/>
        <w:bCs/>
        <w:sz w:val="20"/>
        <w:szCs w:val="20"/>
        <w:lang w:val="pl-PL" w:eastAsia="pl-PL"/>
      </w:rPr>
      <w:t>.</w:t>
    </w:r>
    <w:r w:rsidR="007F42C4">
      <w:rPr>
        <w:rFonts w:ascii="Trebuchet MS" w:hAnsi="Trebuchet MS" w:cs="Arial"/>
        <w:b/>
        <w:bCs/>
        <w:sz w:val="20"/>
        <w:szCs w:val="20"/>
        <w:lang w:val="pl-PL" w:eastAsia="pl-PL"/>
      </w:rPr>
      <w:t>7</w:t>
    </w:r>
    <w:r w:rsidR="00F51474">
      <w:rPr>
        <w:rFonts w:ascii="Trebuchet MS" w:hAnsi="Trebuchet MS" w:cs="Arial"/>
        <w:b/>
        <w:bCs/>
        <w:sz w:val="20"/>
        <w:szCs w:val="20"/>
        <w:lang w:val="pl-PL" w:eastAsia="pl-PL"/>
      </w:rPr>
      <w:t>.</w:t>
    </w:r>
    <w:r w:rsidRPr="00421E52">
      <w:rPr>
        <w:rFonts w:ascii="Trebuchet MS" w:hAnsi="Trebuchet MS" w:cs="Arial"/>
        <w:b/>
        <w:bCs/>
        <w:sz w:val="20"/>
        <w:szCs w:val="20"/>
        <w:lang w:val="pl-PL" w:eastAsia="pl-PL"/>
      </w:rPr>
      <w:t>202</w:t>
    </w:r>
    <w:r w:rsidR="007F42C4">
      <w:rPr>
        <w:rFonts w:ascii="Trebuchet MS" w:hAnsi="Trebuchet MS" w:cs="Arial"/>
        <w:b/>
        <w:bCs/>
        <w:sz w:val="20"/>
        <w:szCs w:val="20"/>
        <w:lang w:val="pl-PL" w:eastAsia="pl-PL"/>
      </w:rPr>
      <w:t>6</w:t>
    </w:r>
    <w:r w:rsidR="00BF2FD2" w:rsidRPr="00FC2177">
      <w:rPr>
        <w:rFonts w:ascii="Trebuchet MS" w:hAnsi="Trebuchet MS"/>
        <w:b/>
        <w:sz w:val="20"/>
        <w:szCs w:val="22"/>
      </w:rPr>
      <w:t xml:space="preserve">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34A42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1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4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C314711E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4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147A4F6D"/>
    <w:multiLevelType w:val="hybridMultilevel"/>
    <w:tmpl w:val="A06A9FB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D5766C"/>
    <w:multiLevelType w:val="multilevel"/>
    <w:tmpl w:val="6616B7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entury Gothic" w:hAnsi="Century Gothic" w:cs="Century Gothic" w:hint="default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1D7B2EC5"/>
    <w:multiLevelType w:val="hybridMultilevel"/>
    <w:tmpl w:val="A2A64488"/>
    <w:lvl w:ilvl="0" w:tplc="E00E1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CC6358"/>
    <w:multiLevelType w:val="multilevel"/>
    <w:tmpl w:val="A70E6D1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abstractNum w:abstractNumId="50" w15:restartNumberingAfterBreak="0">
    <w:nsid w:val="24B14AB2"/>
    <w:multiLevelType w:val="multilevel"/>
    <w:tmpl w:val="61904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318D3E0A"/>
    <w:multiLevelType w:val="multilevel"/>
    <w:tmpl w:val="AFD4E50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B37A3E"/>
    <w:multiLevelType w:val="multilevel"/>
    <w:tmpl w:val="B4EC565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55" w15:restartNumberingAfterBreak="0">
    <w:nsid w:val="3CB526E7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7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9" w15:restartNumberingAfterBreak="0">
    <w:nsid w:val="3E270D2B"/>
    <w:multiLevelType w:val="hybridMultilevel"/>
    <w:tmpl w:val="9552FF44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 w15:restartNumberingAfterBreak="0">
    <w:nsid w:val="4B12429F"/>
    <w:multiLevelType w:val="multilevel"/>
    <w:tmpl w:val="42D2C32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4DAE4190"/>
    <w:multiLevelType w:val="multilevel"/>
    <w:tmpl w:val="0A14103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65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0115AAB"/>
    <w:multiLevelType w:val="hybridMultilevel"/>
    <w:tmpl w:val="76D2CA6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CB4D3A"/>
    <w:multiLevelType w:val="hybridMultilevel"/>
    <w:tmpl w:val="81CE2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54AC12A3"/>
    <w:multiLevelType w:val="hybridMultilevel"/>
    <w:tmpl w:val="79702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032AB"/>
    <w:multiLevelType w:val="hybridMultilevel"/>
    <w:tmpl w:val="DBB432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2D2ACB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A733084"/>
    <w:multiLevelType w:val="multilevel"/>
    <w:tmpl w:val="F7064E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2" w15:restartNumberingAfterBreak="0">
    <w:nsid w:val="5AFD6A25"/>
    <w:multiLevelType w:val="multilevel"/>
    <w:tmpl w:val="92CE6EC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3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4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5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EA758AF"/>
    <w:multiLevelType w:val="hybridMultilevel"/>
    <w:tmpl w:val="3182941E"/>
    <w:lvl w:ilvl="0" w:tplc="8A4873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7" w15:restartNumberingAfterBreak="0">
    <w:nsid w:val="730255BE"/>
    <w:multiLevelType w:val="hybridMultilevel"/>
    <w:tmpl w:val="A9F46CD2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634C5CA">
      <w:start w:val="1"/>
      <w:numFmt w:val="decimal"/>
      <w:lvlText w:val="%3."/>
      <w:lvlJc w:val="left"/>
      <w:pPr>
        <w:ind w:left="2325" w:hanging="360"/>
      </w:pPr>
      <w:rPr>
        <w:rFonts w:ascii="Calibri" w:hAnsi="Calibri" w:cs="Times New Roman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8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1" w15:restartNumberingAfterBreak="0">
    <w:nsid w:val="7F326528"/>
    <w:multiLevelType w:val="multilevel"/>
    <w:tmpl w:val="DB06388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2"/>
        <w:szCs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num w:numId="1" w16cid:durableId="402413211">
    <w:abstractNumId w:val="7"/>
  </w:num>
  <w:num w:numId="2" w16cid:durableId="877276917">
    <w:abstractNumId w:val="8"/>
  </w:num>
  <w:num w:numId="3" w16cid:durableId="111217180">
    <w:abstractNumId w:val="11"/>
  </w:num>
  <w:num w:numId="4" w16cid:durableId="1363673822">
    <w:abstractNumId w:val="16"/>
  </w:num>
  <w:num w:numId="5" w16cid:durableId="1952584686">
    <w:abstractNumId w:val="24"/>
  </w:num>
  <w:num w:numId="6" w16cid:durableId="90782020">
    <w:abstractNumId w:val="26"/>
  </w:num>
  <w:num w:numId="7" w16cid:durableId="1723169695">
    <w:abstractNumId w:val="29"/>
  </w:num>
  <w:num w:numId="8" w16cid:durableId="995182454">
    <w:abstractNumId w:val="30"/>
  </w:num>
  <w:num w:numId="9" w16cid:durableId="1132095177">
    <w:abstractNumId w:val="48"/>
  </w:num>
  <w:num w:numId="10" w16cid:durableId="1097408768">
    <w:abstractNumId w:val="51"/>
  </w:num>
  <w:num w:numId="11" w16cid:durableId="728378839">
    <w:abstractNumId w:val="81"/>
  </w:num>
  <w:num w:numId="12" w16cid:durableId="78528572">
    <w:abstractNumId w:val="72"/>
  </w:num>
  <w:num w:numId="13" w16cid:durableId="858351087">
    <w:abstractNumId w:val="64"/>
  </w:num>
  <w:num w:numId="14" w16cid:durableId="552086433">
    <w:abstractNumId w:val="54"/>
  </w:num>
  <w:num w:numId="15" w16cid:durableId="2131972337">
    <w:abstractNumId w:val="50"/>
  </w:num>
  <w:num w:numId="16" w16cid:durableId="1145509528">
    <w:abstractNumId w:val="45"/>
  </w:num>
  <w:num w:numId="17" w16cid:durableId="2117290383">
    <w:abstractNumId w:val="80"/>
  </w:num>
  <w:num w:numId="18" w16cid:durableId="1719277586">
    <w:abstractNumId w:val="77"/>
  </w:num>
  <w:num w:numId="19" w16cid:durableId="31540060">
    <w:abstractNumId w:val="59"/>
  </w:num>
  <w:num w:numId="20" w16cid:durableId="798307922">
    <w:abstractNumId w:val="67"/>
  </w:num>
  <w:num w:numId="21" w16cid:durableId="1866598037">
    <w:abstractNumId w:val="57"/>
  </w:num>
  <w:num w:numId="22" w16cid:durableId="1322733101">
    <w:abstractNumId w:val="61"/>
  </w:num>
  <w:num w:numId="23" w16cid:durableId="2128548231">
    <w:abstractNumId w:val="41"/>
  </w:num>
  <w:num w:numId="24" w16cid:durableId="661857630">
    <w:abstractNumId w:val="78"/>
  </w:num>
  <w:num w:numId="25" w16cid:durableId="627276047">
    <w:abstractNumId w:val="65"/>
  </w:num>
  <w:num w:numId="26" w16cid:durableId="526607237">
    <w:abstractNumId w:val="62"/>
  </w:num>
  <w:num w:numId="27" w16cid:durableId="1737320485">
    <w:abstractNumId w:val="70"/>
  </w:num>
  <w:num w:numId="28" w16cid:durableId="476075933">
    <w:abstractNumId w:val="55"/>
  </w:num>
  <w:num w:numId="29" w16cid:durableId="1535583735">
    <w:abstractNumId w:val="76"/>
  </w:num>
  <w:num w:numId="30" w16cid:durableId="254943863">
    <w:abstractNumId w:val="42"/>
  </w:num>
  <w:num w:numId="31" w16cid:durableId="8974325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1622785">
    <w:abstractNumId w:val="39"/>
  </w:num>
  <w:num w:numId="33" w16cid:durableId="1283730751">
    <w:abstractNumId w:val="47"/>
  </w:num>
  <w:num w:numId="34" w16cid:durableId="492338196">
    <w:abstractNumId w:val="69"/>
  </w:num>
  <w:num w:numId="35" w16cid:durableId="1188758078">
    <w:abstractNumId w:val="63"/>
  </w:num>
  <w:num w:numId="36" w16cid:durableId="1192567147">
    <w:abstractNumId w:val="52"/>
  </w:num>
  <w:num w:numId="37" w16cid:durableId="1671329624">
    <w:abstractNumId w:val="71"/>
  </w:num>
  <w:num w:numId="38" w16cid:durableId="1151405165">
    <w:abstractNumId w:val="0"/>
  </w:num>
  <w:num w:numId="39" w16cid:durableId="1056465786">
    <w:abstractNumId w:val="53"/>
  </w:num>
  <w:num w:numId="40" w16cid:durableId="1311862547">
    <w:abstractNumId w:val="46"/>
  </w:num>
  <w:num w:numId="41" w16cid:durableId="322511016">
    <w:abstractNumId w:val="60"/>
  </w:num>
  <w:num w:numId="42" w16cid:durableId="625893396">
    <w:abstractNumId w:val="1"/>
  </w:num>
  <w:num w:numId="43" w16cid:durableId="1824077106">
    <w:abstractNumId w:val="66"/>
  </w:num>
  <w:num w:numId="44" w16cid:durableId="1574659097">
    <w:abstractNumId w:val="44"/>
  </w:num>
  <w:num w:numId="45" w16cid:durableId="320042922">
    <w:abstractNumId w:val="4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76"/>
    <w:rsid w:val="00000D63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1105"/>
    <w:rsid w:val="000121E9"/>
    <w:rsid w:val="00013134"/>
    <w:rsid w:val="00014707"/>
    <w:rsid w:val="00015FE1"/>
    <w:rsid w:val="00017BF7"/>
    <w:rsid w:val="00020886"/>
    <w:rsid w:val="0002088B"/>
    <w:rsid w:val="00021128"/>
    <w:rsid w:val="000212A4"/>
    <w:rsid w:val="000218EB"/>
    <w:rsid w:val="00022788"/>
    <w:rsid w:val="00022B85"/>
    <w:rsid w:val="00025091"/>
    <w:rsid w:val="000256E3"/>
    <w:rsid w:val="00027541"/>
    <w:rsid w:val="00027C5E"/>
    <w:rsid w:val="00031077"/>
    <w:rsid w:val="00032BB6"/>
    <w:rsid w:val="00033CCB"/>
    <w:rsid w:val="00033EAF"/>
    <w:rsid w:val="0003480C"/>
    <w:rsid w:val="000360DC"/>
    <w:rsid w:val="000366DC"/>
    <w:rsid w:val="00037C8E"/>
    <w:rsid w:val="00040A4B"/>
    <w:rsid w:val="0004139F"/>
    <w:rsid w:val="00041C40"/>
    <w:rsid w:val="000422C8"/>
    <w:rsid w:val="000423D5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2404"/>
    <w:rsid w:val="00055FDC"/>
    <w:rsid w:val="00056B29"/>
    <w:rsid w:val="00056C29"/>
    <w:rsid w:val="00057EDF"/>
    <w:rsid w:val="000604AF"/>
    <w:rsid w:val="000608DA"/>
    <w:rsid w:val="00060A08"/>
    <w:rsid w:val="00060E7C"/>
    <w:rsid w:val="00061BBF"/>
    <w:rsid w:val="00061C2B"/>
    <w:rsid w:val="00062D77"/>
    <w:rsid w:val="00063949"/>
    <w:rsid w:val="00065BD3"/>
    <w:rsid w:val="00065E28"/>
    <w:rsid w:val="00066226"/>
    <w:rsid w:val="00067C9E"/>
    <w:rsid w:val="00070760"/>
    <w:rsid w:val="00071346"/>
    <w:rsid w:val="00071913"/>
    <w:rsid w:val="00071F98"/>
    <w:rsid w:val="00073814"/>
    <w:rsid w:val="00073A4C"/>
    <w:rsid w:val="0007620E"/>
    <w:rsid w:val="00077027"/>
    <w:rsid w:val="000775D0"/>
    <w:rsid w:val="000775FC"/>
    <w:rsid w:val="00080261"/>
    <w:rsid w:val="00080B96"/>
    <w:rsid w:val="00080BC4"/>
    <w:rsid w:val="000821C2"/>
    <w:rsid w:val="00082438"/>
    <w:rsid w:val="00082515"/>
    <w:rsid w:val="00084755"/>
    <w:rsid w:val="0008562E"/>
    <w:rsid w:val="00086F04"/>
    <w:rsid w:val="0008772E"/>
    <w:rsid w:val="0008795F"/>
    <w:rsid w:val="0009009F"/>
    <w:rsid w:val="0009054B"/>
    <w:rsid w:val="00091094"/>
    <w:rsid w:val="00092464"/>
    <w:rsid w:val="00093C3E"/>
    <w:rsid w:val="0009401F"/>
    <w:rsid w:val="00095805"/>
    <w:rsid w:val="00095D5D"/>
    <w:rsid w:val="00096097"/>
    <w:rsid w:val="00096390"/>
    <w:rsid w:val="00096662"/>
    <w:rsid w:val="000966A4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6"/>
    <w:rsid w:val="000A2E39"/>
    <w:rsid w:val="000A3B5D"/>
    <w:rsid w:val="000A3CF2"/>
    <w:rsid w:val="000A5B7A"/>
    <w:rsid w:val="000A5C24"/>
    <w:rsid w:val="000A719F"/>
    <w:rsid w:val="000A7D0F"/>
    <w:rsid w:val="000B0638"/>
    <w:rsid w:val="000B0D5E"/>
    <w:rsid w:val="000B1147"/>
    <w:rsid w:val="000B149C"/>
    <w:rsid w:val="000B1AD7"/>
    <w:rsid w:val="000B1BC7"/>
    <w:rsid w:val="000B2AF3"/>
    <w:rsid w:val="000B2D31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1C98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46CC"/>
    <w:rsid w:val="000D50AA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36D5"/>
    <w:rsid w:val="000E4217"/>
    <w:rsid w:val="000E52F1"/>
    <w:rsid w:val="000E5F55"/>
    <w:rsid w:val="000E65E8"/>
    <w:rsid w:val="000E67A1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256"/>
    <w:rsid w:val="000F752F"/>
    <w:rsid w:val="00102910"/>
    <w:rsid w:val="00103192"/>
    <w:rsid w:val="00105586"/>
    <w:rsid w:val="0010583C"/>
    <w:rsid w:val="00105850"/>
    <w:rsid w:val="001061C8"/>
    <w:rsid w:val="0010749C"/>
    <w:rsid w:val="001077B4"/>
    <w:rsid w:val="001104DF"/>
    <w:rsid w:val="00110C94"/>
    <w:rsid w:val="00111310"/>
    <w:rsid w:val="0011183C"/>
    <w:rsid w:val="00111F7C"/>
    <w:rsid w:val="0011274E"/>
    <w:rsid w:val="001134D4"/>
    <w:rsid w:val="00113768"/>
    <w:rsid w:val="00114212"/>
    <w:rsid w:val="00114CC4"/>
    <w:rsid w:val="00115192"/>
    <w:rsid w:val="00115A3E"/>
    <w:rsid w:val="00115FBC"/>
    <w:rsid w:val="0011630D"/>
    <w:rsid w:val="00117690"/>
    <w:rsid w:val="00117D29"/>
    <w:rsid w:val="00120C2B"/>
    <w:rsid w:val="00120D60"/>
    <w:rsid w:val="00122AD8"/>
    <w:rsid w:val="00122F57"/>
    <w:rsid w:val="00123B94"/>
    <w:rsid w:val="001260B9"/>
    <w:rsid w:val="00126336"/>
    <w:rsid w:val="00126757"/>
    <w:rsid w:val="00126D1B"/>
    <w:rsid w:val="001271F2"/>
    <w:rsid w:val="00127586"/>
    <w:rsid w:val="00127871"/>
    <w:rsid w:val="001310A7"/>
    <w:rsid w:val="0013112E"/>
    <w:rsid w:val="00131899"/>
    <w:rsid w:val="00131F43"/>
    <w:rsid w:val="00134A7E"/>
    <w:rsid w:val="00134B4D"/>
    <w:rsid w:val="00137250"/>
    <w:rsid w:val="00137A74"/>
    <w:rsid w:val="00137C8F"/>
    <w:rsid w:val="001406C1"/>
    <w:rsid w:val="00140ADF"/>
    <w:rsid w:val="00140DC0"/>
    <w:rsid w:val="00142163"/>
    <w:rsid w:val="001425A0"/>
    <w:rsid w:val="00142B01"/>
    <w:rsid w:val="00142F52"/>
    <w:rsid w:val="00144F9E"/>
    <w:rsid w:val="0014516C"/>
    <w:rsid w:val="00146297"/>
    <w:rsid w:val="0014639D"/>
    <w:rsid w:val="00146635"/>
    <w:rsid w:val="001504DE"/>
    <w:rsid w:val="001510ED"/>
    <w:rsid w:val="00152314"/>
    <w:rsid w:val="001530F3"/>
    <w:rsid w:val="001536DC"/>
    <w:rsid w:val="00153819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687B"/>
    <w:rsid w:val="0016712A"/>
    <w:rsid w:val="00167499"/>
    <w:rsid w:val="001701C7"/>
    <w:rsid w:val="00170802"/>
    <w:rsid w:val="00170941"/>
    <w:rsid w:val="00171C99"/>
    <w:rsid w:val="00172F96"/>
    <w:rsid w:val="00173142"/>
    <w:rsid w:val="00174A29"/>
    <w:rsid w:val="00175395"/>
    <w:rsid w:val="00175D54"/>
    <w:rsid w:val="00176199"/>
    <w:rsid w:val="00176C5F"/>
    <w:rsid w:val="00176D82"/>
    <w:rsid w:val="00177510"/>
    <w:rsid w:val="001775B4"/>
    <w:rsid w:val="00181C54"/>
    <w:rsid w:val="00182DA0"/>
    <w:rsid w:val="0018307F"/>
    <w:rsid w:val="0018362D"/>
    <w:rsid w:val="0018413B"/>
    <w:rsid w:val="001843E4"/>
    <w:rsid w:val="00184D83"/>
    <w:rsid w:val="00185CD6"/>
    <w:rsid w:val="00186BE7"/>
    <w:rsid w:val="00187251"/>
    <w:rsid w:val="001874C0"/>
    <w:rsid w:val="00190D55"/>
    <w:rsid w:val="00190DA1"/>
    <w:rsid w:val="001914C7"/>
    <w:rsid w:val="00191F6A"/>
    <w:rsid w:val="001920E6"/>
    <w:rsid w:val="001933A9"/>
    <w:rsid w:val="001935F2"/>
    <w:rsid w:val="001A095C"/>
    <w:rsid w:val="001A2155"/>
    <w:rsid w:val="001A2744"/>
    <w:rsid w:val="001A2A22"/>
    <w:rsid w:val="001A2D72"/>
    <w:rsid w:val="001A2F8A"/>
    <w:rsid w:val="001A303D"/>
    <w:rsid w:val="001A314D"/>
    <w:rsid w:val="001A355F"/>
    <w:rsid w:val="001A3E2B"/>
    <w:rsid w:val="001A6633"/>
    <w:rsid w:val="001A72FF"/>
    <w:rsid w:val="001A738C"/>
    <w:rsid w:val="001A791A"/>
    <w:rsid w:val="001A7955"/>
    <w:rsid w:val="001B1162"/>
    <w:rsid w:val="001B1D00"/>
    <w:rsid w:val="001B1E22"/>
    <w:rsid w:val="001B2A0E"/>
    <w:rsid w:val="001B4995"/>
    <w:rsid w:val="001B64BA"/>
    <w:rsid w:val="001C01AB"/>
    <w:rsid w:val="001C0FF8"/>
    <w:rsid w:val="001C22AA"/>
    <w:rsid w:val="001C269C"/>
    <w:rsid w:val="001C37A8"/>
    <w:rsid w:val="001C4615"/>
    <w:rsid w:val="001C593E"/>
    <w:rsid w:val="001C7BDE"/>
    <w:rsid w:val="001D0DEB"/>
    <w:rsid w:val="001D0F52"/>
    <w:rsid w:val="001D10EC"/>
    <w:rsid w:val="001D1A89"/>
    <w:rsid w:val="001D1F6B"/>
    <w:rsid w:val="001D31B0"/>
    <w:rsid w:val="001D35BD"/>
    <w:rsid w:val="001D4096"/>
    <w:rsid w:val="001D48A4"/>
    <w:rsid w:val="001D57DC"/>
    <w:rsid w:val="001D63E0"/>
    <w:rsid w:val="001D6AA2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F00AB"/>
    <w:rsid w:val="001F07EC"/>
    <w:rsid w:val="001F26A4"/>
    <w:rsid w:val="001F2705"/>
    <w:rsid w:val="001F2D9C"/>
    <w:rsid w:val="001F32C7"/>
    <w:rsid w:val="001F3CAC"/>
    <w:rsid w:val="001F3FA5"/>
    <w:rsid w:val="001F4B32"/>
    <w:rsid w:val="001F4F64"/>
    <w:rsid w:val="001F5DA3"/>
    <w:rsid w:val="001F6AFC"/>
    <w:rsid w:val="001F788D"/>
    <w:rsid w:val="001F7D2E"/>
    <w:rsid w:val="00202490"/>
    <w:rsid w:val="0020321F"/>
    <w:rsid w:val="00203B6F"/>
    <w:rsid w:val="00205B48"/>
    <w:rsid w:val="00206023"/>
    <w:rsid w:val="002075BA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2014E"/>
    <w:rsid w:val="002216A4"/>
    <w:rsid w:val="002216BE"/>
    <w:rsid w:val="002216C5"/>
    <w:rsid w:val="00221810"/>
    <w:rsid w:val="002224FA"/>
    <w:rsid w:val="00224310"/>
    <w:rsid w:val="0022516E"/>
    <w:rsid w:val="00225EDE"/>
    <w:rsid w:val="00226B5D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7B6"/>
    <w:rsid w:val="00241AA4"/>
    <w:rsid w:val="00241DE4"/>
    <w:rsid w:val="00241EFB"/>
    <w:rsid w:val="002422E0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E7B"/>
    <w:rsid w:val="00251E73"/>
    <w:rsid w:val="00252CB7"/>
    <w:rsid w:val="00253076"/>
    <w:rsid w:val="002535FF"/>
    <w:rsid w:val="0025419B"/>
    <w:rsid w:val="0025485D"/>
    <w:rsid w:val="0025525E"/>
    <w:rsid w:val="0025533C"/>
    <w:rsid w:val="00255A69"/>
    <w:rsid w:val="00256086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12D"/>
    <w:rsid w:val="00267294"/>
    <w:rsid w:val="00270344"/>
    <w:rsid w:val="00270AC7"/>
    <w:rsid w:val="00274B1A"/>
    <w:rsid w:val="002750CD"/>
    <w:rsid w:val="002753FE"/>
    <w:rsid w:val="0027794B"/>
    <w:rsid w:val="00277CD5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2E48"/>
    <w:rsid w:val="002A42A9"/>
    <w:rsid w:val="002A43DD"/>
    <w:rsid w:val="002A50AE"/>
    <w:rsid w:val="002A5333"/>
    <w:rsid w:val="002B0D26"/>
    <w:rsid w:val="002B0DD0"/>
    <w:rsid w:val="002B0E44"/>
    <w:rsid w:val="002B1707"/>
    <w:rsid w:val="002B196F"/>
    <w:rsid w:val="002B2EEC"/>
    <w:rsid w:val="002B3427"/>
    <w:rsid w:val="002B5293"/>
    <w:rsid w:val="002B6AE1"/>
    <w:rsid w:val="002B7708"/>
    <w:rsid w:val="002B7893"/>
    <w:rsid w:val="002C1B8E"/>
    <w:rsid w:val="002C3229"/>
    <w:rsid w:val="002C54FF"/>
    <w:rsid w:val="002C58EA"/>
    <w:rsid w:val="002C6E22"/>
    <w:rsid w:val="002D0AEA"/>
    <w:rsid w:val="002D12C2"/>
    <w:rsid w:val="002D3B86"/>
    <w:rsid w:val="002D3D24"/>
    <w:rsid w:val="002D4025"/>
    <w:rsid w:val="002D429B"/>
    <w:rsid w:val="002D44AC"/>
    <w:rsid w:val="002D49D0"/>
    <w:rsid w:val="002D4A11"/>
    <w:rsid w:val="002D6767"/>
    <w:rsid w:val="002D75AC"/>
    <w:rsid w:val="002D7AF2"/>
    <w:rsid w:val="002D7F2E"/>
    <w:rsid w:val="002E31A2"/>
    <w:rsid w:val="002E6267"/>
    <w:rsid w:val="002E6B0E"/>
    <w:rsid w:val="002E6BDC"/>
    <w:rsid w:val="002E6E46"/>
    <w:rsid w:val="002E7EF7"/>
    <w:rsid w:val="002F13A8"/>
    <w:rsid w:val="002F155C"/>
    <w:rsid w:val="002F1A4E"/>
    <w:rsid w:val="002F2ED2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542C"/>
    <w:rsid w:val="00317036"/>
    <w:rsid w:val="00317785"/>
    <w:rsid w:val="00317FC5"/>
    <w:rsid w:val="00320782"/>
    <w:rsid w:val="00320AD5"/>
    <w:rsid w:val="00320EBC"/>
    <w:rsid w:val="00321EE0"/>
    <w:rsid w:val="003222CF"/>
    <w:rsid w:val="0032342C"/>
    <w:rsid w:val="00323507"/>
    <w:rsid w:val="00323D49"/>
    <w:rsid w:val="00324ECD"/>
    <w:rsid w:val="00324EDB"/>
    <w:rsid w:val="003251EB"/>
    <w:rsid w:val="00325690"/>
    <w:rsid w:val="003263D0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5BA6"/>
    <w:rsid w:val="00337728"/>
    <w:rsid w:val="00337B97"/>
    <w:rsid w:val="00341D3C"/>
    <w:rsid w:val="00341E30"/>
    <w:rsid w:val="00342140"/>
    <w:rsid w:val="00342959"/>
    <w:rsid w:val="003432D0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5CD"/>
    <w:rsid w:val="00353740"/>
    <w:rsid w:val="00353D6C"/>
    <w:rsid w:val="00354696"/>
    <w:rsid w:val="00355D36"/>
    <w:rsid w:val="00355F1C"/>
    <w:rsid w:val="003561C2"/>
    <w:rsid w:val="003567CA"/>
    <w:rsid w:val="00356DE7"/>
    <w:rsid w:val="00357FA7"/>
    <w:rsid w:val="00361BB4"/>
    <w:rsid w:val="00362A96"/>
    <w:rsid w:val="00362C8E"/>
    <w:rsid w:val="00363A09"/>
    <w:rsid w:val="00365E3D"/>
    <w:rsid w:val="0037072B"/>
    <w:rsid w:val="00370E55"/>
    <w:rsid w:val="00371228"/>
    <w:rsid w:val="0037258F"/>
    <w:rsid w:val="00372C92"/>
    <w:rsid w:val="00372E04"/>
    <w:rsid w:val="003731C3"/>
    <w:rsid w:val="0038019C"/>
    <w:rsid w:val="003820B4"/>
    <w:rsid w:val="00382BAB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1136"/>
    <w:rsid w:val="003A27B1"/>
    <w:rsid w:val="003A4370"/>
    <w:rsid w:val="003A5AA9"/>
    <w:rsid w:val="003A66EB"/>
    <w:rsid w:val="003A6E31"/>
    <w:rsid w:val="003B0DBC"/>
    <w:rsid w:val="003B14BE"/>
    <w:rsid w:val="003B1CA8"/>
    <w:rsid w:val="003B1E1C"/>
    <w:rsid w:val="003B1FB2"/>
    <w:rsid w:val="003B28D7"/>
    <w:rsid w:val="003B3014"/>
    <w:rsid w:val="003B3FF3"/>
    <w:rsid w:val="003B4DC0"/>
    <w:rsid w:val="003B4EAF"/>
    <w:rsid w:val="003B5621"/>
    <w:rsid w:val="003B5678"/>
    <w:rsid w:val="003B6113"/>
    <w:rsid w:val="003B62D8"/>
    <w:rsid w:val="003B641A"/>
    <w:rsid w:val="003B72D7"/>
    <w:rsid w:val="003B7A95"/>
    <w:rsid w:val="003B7F32"/>
    <w:rsid w:val="003C014B"/>
    <w:rsid w:val="003C12B4"/>
    <w:rsid w:val="003C14A6"/>
    <w:rsid w:val="003C30D3"/>
    <w:rsid w:val="003C3668"/>
    <w:rsid w:val="003C3D44"/>
    <w:rsid w:val="003C44D9"/>
    <w:rsid w:val="003C698B"/>
    <w:rsid w:val="003D18A0"/>
    <w:rsid w:val="003D19ED"/>
    <w:rsid w:val="003D378B"/>
    <w:rsid w:val="003D4171"/>
    <w:rsid w:val="003D4DDC"/>
    <w:rsid w:val="003D4E83"/>
    <w:rsid w:val="003D57B7"/>
    <w:rsid w:val="003D79E0"/>
    <w:rsid w:val="003D7FB1"/>
    <w:rsid w:val="003E10FA"/>
    <w:rsid w:val="003E1944"/>
    <w:rsid w:val="003E1BEB"/>
    <w:rsid w:val="003E2EA1"/>
    <w:rsid w:val="003E3330"/>
    <w:rsid w:val="003E3FC2"/>
    <w:rsid w:val="003E483F"/>
    <w:rsid w:val="003E4EE6"/>
    <w:rsid w:val="003E64B7"/>
    <w:rsid w:val="003E6D3E"/>
    <w:rsid w:val="003F0564"/>
    <w:rsid w:val="003F17FD"/>
    <w:rsid w:val="003F1888"/>
    <w:rsid w:val="003F443A"/>
    <w:rsid w:val="003F5DE9"/>
    <w:rsid w:val="003F6555"/>
    <w:rsid w:val="003F6AD5"/>
    <w:rsid w:val="003F6E33"/>
    <w:rsid w:val="003F6EF7"/>
    <w:rsid w:val="003F6F48"/>
    <w:rsid w:val="003F754C"/>
    <w:rsid w:val="003F7600"/>
    <w:rsid w:val="003F7AFE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D26"/>
    <w:rsid w:val="00411DBA"/>
    <w:rsid w:val="00411FEE"/>
    <w:rsid w:val="00412D5D"/>
    <w:rsid w:val="004131DC"/>
    <w:rsid w:val="00413DEA"/>
    <w:rsid w:val="00414037"/>
    <w:rsid w:val="004145A1"/>
    <w:rsid w:val="00415634"/>
    <w:rsid w:val="00415A01"/>
    <w:rsid w:val="004178E8"/>
    <w:rsid w:val="00420035"/>
    <w:rsid w:val="00421BB5"/>
    <w:rsid w:val="00421BFF"/>
    <w:rsid w:val="00421E52"/>
    <w:rsid w:val="00422C04"/>
    <w:rsid w:val="00422E43"/>
    <w:rsid w:val="0042496C"/>
    <w:rsid w:val="00424A7B"/>
    <w:rsid w:val="00425131"/>
    <w:rsid w:val="00425806"/>
    <w:rsid w:val="00425D4E"/>
    <w:rsid w:val="00426490"/>
    <w:rsid w:val="0042656A"/>
    <w:rsid w:val="004301AD"/>
    <w:rsid w:val="004308F5"/>
    <w:rsid w:val="004316B0"/>
    <w:rsid w:val="00431E89"/>
    <w:rsid w:val="00431FF3"/>
    <w:rsid w:val="00434B6D"/>
    <w:rsid w:val="0043572A"/>
    <w:rsid w:val="004357E7"/>
    <w:rsid w:val="00435FB1"/>
    <w:rsid w:val="00436528"/>
    <w:rsid w:val="004374FD"/>
    <w:rsid w:val="0043768D"/>
    <w:rsid w:val="004376EA"/>
    <w:rsid w:val="00440117"/>
    <w:rsid w:val="00440CA5"/>
    <w:rsid w:val="00440DDF"/>
    <w:rsid w:val="00441B6C"/>
    <w:rsid w:val="00442D01"/>
    <w:rsid w:val="00442D9C"/>
    <w:rsid w:val="00443FFC"/>
    <w:rsid w:val="00446741"/>
    <w:rsid w:val="004469D6"/>
    <w:rsid w:val="00450251"/>
    <w:rsid w:val="0045076F"/>
    <w:rsid w:val="004526DB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287"/>
    <w:rsid w:val="00475B55"/>
    <w:rsid w:val="00477C53"/>
    <w:rsid w:val="004802D6"/>
    <w:rsid w:val="0048095D"/>
    <w:rsid w:val="00480CC5"/>
    <w:rsid w:val="00480EE3"/>
    <w:rsid w:val="00481397"/>
    <w:rsid w:val="00482349"/>
    <w:rsid w:val="00482A87"/>
    <w:rsid w:val="00483291"/>
    <w:rsid w:val="00484B25"/>
    <w:rsid w:val="004853C8"/>
    <w:rsid w:val="0048552D"/>
    <w:rsid w:val="00485596"/>
    <w:rsid w:val="0048560C"/>
    <w:rsid w:val="00486284"/>
    <w:rsid w:val="004862EE"/>
    <w:rsid w:val="00487676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1A96"/>
    <w:rsid w:val="004A3492"/>
    <w:rsid w:val="004A3579"/>
    <w:rsid w:val="004A3E5D"/>
    <w:rsid w:val="004A5A54"/>
    <w:rsid w:val="004A5D19"/>
    <w:rsid w:val="004A6743"/>
    <w:rsid w:val="004A6D7D"/>
    <w:rsid w:val="004A7BF6"/>
    <w:rsid w:val="004B0690"/>
    <w:rsid w:val="004B0781"/>
    <w:rsid w:val="004B09B7"/>
    <w:rsid w:val="004B1012"/>
    <w:rsid w:val="004B2320"/>
    <w:rsid w:val="004B3F11"/>
    <w:rsid w:val="004B55E9"/>
    <w:rsid w:val="004B58D3"/>
    <w:rsid w:val="004B59BA"/>
    <w:rsid w:val="004B5AA9"/>
    <w:rsid w:val="004B6DE2"/>
    <w:rsid w:val="004B708C"/>
    <w:rsid w:val="004C12A3"/>
    <w:rsid w:val="004C2B8D"/>
    <w:rsid w:val="004C2C19"/>
    <w:rsid w:val="004C3088"/>
    <w:rsid w:val="004C348D"/>
    <w:rsid w:val="004C6302"/>
    <w:rsid w:val="004C6B75"/>
    <w:rsid w:val="004C733E"/>
    <w:rsid w:val="004D06CB"/>
    <w:rsid w:val="004D0E23"/>
    <w:rsid w:val="004D2728"/>
    <w:rsid w:val="004D2B34"/>
    <w:rsid w:val="004D302C"/>
    <w:rsid w:val="004D339C"/>
    <w:rsid w:val="004D4D8D"/>
    <w:rsid w:val="004D4DF2"/>
    <w:rsid w:val="004D5A3D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147"/>
    <w:rsid w:val="004E5673"/>
    <w:rsid w:val="004E64FE"/>
    <w:rsid w:val="004E6609"/>
    <w:rsid w:val="004E66A5"/>
    <w:rsid w:val="004E6C05"/>
    <w:rsid w:val="004E6E4E"/>
    <w:rsid w:val="004E7CD5"/>
    <w:rsid w:val="004F0336"/>
    <w:rsid w:val="004F0376"/>
    <w:rsid w:val="004F04D8"/>
    <w:rsid w:val="004F3FB6"/>
    <w:rsid w:val="004F54CF"/>
    <w:rsid w:val="004F57D8"/>
    <w:rsid w:val="004F629C"/>
    <w:rsid w:val="004F6A76"/>
    <w:rsid w:val="004F7CB7"/>
    <w:rsid w:val="00500C8A"/>
    <w:rsid w:val="00501479"/>
    <w:rsid w:val="00501EE0"/>
    <w:rsid w:val="0050266C"/>
    <w:rsid w:val="00503184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386B"/>
    <w:rsid w:val="005273B4"/>
    <w:rsid w:val="005322D6"/>
    <w:rsid w:val="00532E20"/>
    <w:rsid w:val="00533444"/>
    <w:rsid w:val="0053399C"/>
    <w:rsid w:val="005350D0"/>
    <w:rsid w:val="00535732"/>
    <w:rsid w:val="005357F7"/>
    <w:rsid w:val="00536950"/>
    <w:rsid w:val="00536F4F"/>
    <w:rsid w:val="00537419"/>
    <w:rsid w:val="00537577"/>
    <w:rsid w:val="0053777A"/>
    <w:rsid w:val="0053778D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6212"/>
    <w:rsid w:val="005565BD"/>
    <w:rsid w:val="005572E4"/>
    <w:rsid w:val="00560A76"/>
    <w:rsid w:val="00560C7C"/>
    <w:rsid w:val="005613BD"/>
    <w:rsid w:val="0056297B"/>
    <w:rsid w:val="00563643"/>
    <w:rsid w:val="0056407A"/>
    <w:rsid w:val="005648C0"/>
    <w:rsid w:val="00564DC4"/>
    <w:rsid w:val="00566449"/>
    <w:rsid w:val="00566C1C"/>
    <w:rsid w:val="00567209"/>
    <w:rsid w:val="00567A00"/>
    <w:rsid w:val="00570021"/>
    <w:rsid w:val="00571DFD"/>
    <w:rsid w:val="00573746"/>
    <w:rsid w:val="00576AA9"/>
    <w:rsid w:val="00577D9D"/>
    <w:rsid w:val="00580397"/>
    <w:rsid w:val="00580659"/>
    <w:rsid w:val="00583CB3"/>
    <w:rsid w:val="005843C7"/>
    <w:rsid w:val="00584604"/>
    <w:rsid w:val="00584B3F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020E"/>
    <w:rsid w:val="005A21D6"/>
    <w:rsid w:val="005A34F7"/>
    <w:rsid w:val="005A4881"/>
    <w:rsid w:val="005A498B"/>
    <w:rsid w:val="005A4FAB"/>
    <w:rsid w:val="005A6360"/>
    <w:rsid w:val="005A7136"/>
    <w:rsid w:val="005B09B4"/>
    <w:rsid w:val="005B1409"/>
    <w:rsid w:val="005B1EAC"/>
    <w:rsid w:val="005B20C0"/>
    <w:rsid w:val="005B2E0F"/>
    <w:rsid w:val="005B5008"/>
    <w:rsid w:val="005B52C6"/>
    <w:rsid w:val="005B72D6"/>
    <w:rsid w:val="005C08CA"/>
    <w:rsid w:val="005C3AF5"/>
    <w:rsid w:val="005C4310"/>
    <w:rsid w:val="005C48EA"/>
    <w:rsid w:val="005C4BC2"/>
    <w:rsid w:val="005C5149"/>
    <w:rsid w:val="005C5E4E"/>
    <w:rsid w:val="005D00FA"/>
    <w:rsid w:val="005D0746"/>
    <w:rsid w:val="005D078B"/>
    <w:rsid w:val="005D2050"/>
    <w:rsid w:val="005D2EFD"/>
    <w:rsid w:val="005D354E"/>
    <w:rsid w:val="005D4EEC"/>
    <w:rsid w:val="005D591C"/>
    <w:rsid w:val="005D597D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749"/>
    <w:rsid w:val="005F0525"/>
    <w:rsid w:val="005F3045"/>
    <w:rsid w:val="005F386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6D14"/>
    <w:rsid w:val="0060753E"/>
    <w:rsid w:val="00607A81"/>
    <w:rsid w:val="00610525"/>
    <w:rsid w:val="00610BA7"/>
    <w:rsid w:val="00611F2B"/>
    <w:rsid w:val="00613124"/>
    <w:rsid w:val="0061354E"/>
    <w:rsid w:val="006135B2"/>
    <w:rsid w:val="00613D59"/>
    <w:rsid w:val="00614640"/>
    <w:rsid w:val="00614985"/>
    <w:rsid w:val="00614FB8"/>
    <w:rsid w:val="006152EF"/>
    <w:rsid w:val="0061561D"/>
    <w:rsid w:val="00615C1C"/>
    <w:rsid w:val="006169A4"/>
    <w:rsid w:val="00616EC6"/>
    <w:rsid w:val="006176AB"/>
    <w:rsid w:val="006206F5"/>
    <w:rsid w:val="006229F6"/>
    <w:rsid w:val="00623DCE"/>
    <w:rsid w:val="00624847"/>
    <w:rsid w:val="006253E3"/>
    <w:rsid w:val="006253EB"/>
    <w:rsid w:val="00625822"/>
    <w:rsid w:val="0062611A"/>
    <w:rsid w:val="00626288"/>
    <w:rsid w:val="0062745A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03F4"/>
    <w:rsid w:val="0064214F"/>
    <w:rsid w:val="00642172"/>
    <w:rsid w:val="0064251A"/>
    <w:rsid w:val="00642F4F"/>
    <w:rsid w:val="00642F70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79"/>
    <w:rsid w:val="00650790"/>
    <w:rsid w:val="00650B24"/>
    <w:rsid w:val="00650D72"/>
    <w:rsid w:val="006520B0"/>
    <w:rsid w:val="00652123"/>
    <w:rsid w:val="00652E27"/>
    <w:rsid w:val="006540C6"/>
    <w:rsid w:val="00654B8A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0FB"/>
    <w:rsid w:val="0066637A"/>
    <w:rsid w:val="00672000"/>
    <w:rsid w:val="006724D8"/>
    <w:rsid w:val="00674F4F"/>
    <w:rsid w:val="0067502D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44B6"/>
    <w:rsid w:val="00684653"/>
    <w:rsid w:val="00685F37"/>
    <w:rsid w:val="00690A57"/>
    <w:rsid w:val="00692B42"/>
    <w:rsid w:val="00694ED8"/>
    <w:rsid w:val="006957FC"/>
    <w:rsid w:val="00696A67"/>
    <w:rsid w:val="00696D99"/>
    <w:rsid w:val="00697451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2092"/>
    <w:rsid w:val="006B2353"/>
    <w:rsid w:val="006B335D"/>
    <w:rsid w:val="006B3AD6"/>
    <w:rsid w:val="006B4963"/>
    <w:rsid w:val="006B5B7A"/>
    <w:rsid w:val="006C0AE2"/>
    <w:rsid w:val="006C1BFF"/>
    <w:rsid w:val="006C2CFE"/>
    <w:rsid w:val="006C30EF"/>
    <w:rsid w:val="006C3A19"/>
    <w:rsid w:val="006C3C20"/>
    <w:rsid w:val="006C4951"/>
    <w:rsid w:val="006C4DCB"/>
    <w:rsid w:val="006C5DEF"/>
    <w:rsid w:val="006C64DD"/>
    <w:rsid w:val="006C6897"/>
    <w:rsid w:val="006C6A87"/>
    <w:rsid w:val="006C6D0D"/>
    <w:rsid w:val="006D0572"/>
    <w:rsid w:val="006D0CE4"/>
    <w:rsid w:val="006D2247"/>
    <w:rsid w:val="006D2A13"/>
    <w:rsid w:val="006D4B97"/>
    <w:rsid w:val="006D511A"/>
    <w:rsid w:val="006D6AE4"/>
    <w:rsid w:val="006D7DFB"/>
    <w:rsid w:val="006D7FAD"/>
    <w:rsid w:val="006E0C9B"/>
    <w:rsid w:val="006E1827"/>
    <w:rsid w:val="006E21DA"/>
    <w:rsid w:val="006E366D"/>
    <w:rsid w:val="006E39D4"/>
    <w:rsid w:val="006E3CD4"/>
    <w:rsid w:val="006E42D4"/>
    <w:rsid w:val="006E44B9"/>
    <w:rsid w:val="006E6771"/>
    <w:rsid w:val="006E67D9"/>
    <w:rsid w:val="006E6BAC"/>
    <w:rsid w:val="006E7D5B"/>
    <w:rsid w:val="006E7F28"/>
    <w:rsid w:val="006F0397"/>
    <w:rsid w:val="006F1449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03D"/>
    <w:rsid w:val="006F7A06"/>
    <w:rsid w:val="006F7AC4"/>
    <w:rsid w:val="006F7DC0"/>
    <w:rsid w:val="0070055E"/>
    <w:rsid w:val="00701C28"/>
    <w:rsid w:val="00701D29"/>
    <w:rsid w:val="007026FC"/>
    <w:rsid w:val="00703A38"/>
    <w:rsid w:val="007047A8"/>
    <w:rsid w:val="0070635F"/>
    <w:rsid w:val="00706AD2"/>
    <w:rsid w:val="007071A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BFD"/>
    <w:rsid w:val="00713C36"/>
    <w:rsid w:val="00714CEF"/>
    <w:rsid w:val="0071728D"/>
    <w:rsid w:val="00717C78"/>
    <w:rsid w:val="00722C4B"/>
    <w:rsid w:val="00722DFB"/>
    <w:rsid w:val="00723229"/>
    <w:rsid w:val="00723332"/>
    <w:rsid w:val="00724675"/>
    <w:rsid w:val="00724F2A"/>
    <w:rsid w:val="00725692"/>
    <w:rsid w:val="007304C3"/>
    <w:rsid w:val="007305B5"/>
    <w:rsid w:val="00730C18"/>
    <w:rsid w:val="00731661"/>
    <w:rsid w:val="00734353"/>
    <w:rsid w:val="0073489C"/>
    <w:rsid w:val="007349D8"/>
    <w:rsid w:val="00735D68"/>
    <w:rsid w:val="00736345"/>
    <w:rsid w:val="00736835"/>
    <w:rsid w:val="00736E1E"/>
    <w:rsid w:val="00737A0C"/>
    <w:rsid w:val="007402BF"/>
    <w:rsid w:val="00740BEB"/>
    <w:rsid w:val="00740BF7"/>
    <w:rsid w:val="007412CC"/>
    <w:rsid w:val="00741600"/>
    <w:rsid w:val="00742964"/>
    <w:rsid w:val="00743C6F"/>
    <w:rsid w:val="00746FB1"/>
    <w:rsid w:val="00747632"/>
    <w:rsid w:val="00750949"/>
    <w:rsid w:val="00750955"/>
    <w:rsid w:val="00750DA0"/>
    <w:rsid w:val="007513E5"/>
    <w:rsid w:val="0075199C"/>
    <w:rsid w:val="00752436"/>
    <w:rsid w:val="00752762"/>
    <w:rsid w:val="007540E4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3F23"/>
    <w:rsid w:val="00765B5A"/>
    <w:rsid w:val="0076635E"/>
    <w:rsid w:val="007674C1"/>
    <w:rsid w:val="0077007A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310"/>
    <w:rsid w:val="007769B8"/>
    <w:rsid w:val="00776F19"/>
    <w:rsid w:val="00780E4F"/>
    <w:rsid w:val="0078221E"/>
    <w:rsid w:val="00783DDA"/>
    <w:rsid w:val="00784121"/>
    <w:rsid w:val="007857DE"/>
    <w:rsid w:val="00785B6F"/>
    <w:rsid w:val="00792486"/>
    <w:rsid w:val="00792D42"/>
    <w:rsid w:val="00792E51"/>
    <w:rsid w:val="00793864"/>
    <w:rsid w:val="00794D39"/>
    <w:rsid w:val="00794EFA"/>
    <w:rsid w:val="00795351"/>
    <w:rsid w:val="00796017"/>
    <w:rsid w:val="0079694B"/>
    <w:rsid w:val="00796CE7"/>
    <w:rsid w:val="00796DAB"/>
    <w:rsid w:val="00796DEA"/>
    <w:rsid w:val="007973CB"/>
    <w:rsid w:val="00797D2A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28DE"/>
    <w:rsid w:val="007B3816"/>
    <w:rsid w:val="007B3A85"/>
    <w:rsid w:val="007B4F70"/>
    <w:rsid w:val="007B51B1"/>
    <w:rsid w:val="007B54F6"/>
    <w:rsid w:val="007B56E9"/>
    <w:rsid w:val="007B5A11"/>
    <w:rsid w:val="007B7DF0"/>
    <w:rsid w:val="007C1F74"/>
    <w:rsid w:val="007C22B2"/>
    <w:rsid w:val="007C269F"/>
    <w:rsid w:val="007C335A"/>
    <w:rsid w:val="007C38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C54"/>
    <w:rsid w:val="007D4D7E"/>
    <w:rsid w:val="007D54F6"/>
    <w:rsid w:val="007D580D"/>
    <w:rsid w:val="007D62EB"/>
    <w:rsid w:val="007D74D6"/>
    <w:rsid w:val="007D7AE0"/>
    <w:rsid w:val="007D7B0C"/>
    <w:rsid w:val="007D7B8F"/>
    <w:rsid w:val="007E119A"/>
    <w:rsid w:val="007E1AD6"/>
    <w:rsid w:val="007E1D9D"/>
    <w:rsid w:val="007E7061"/>
    <w:rsid w:val="007E7A7F"/>
    <w:rsid w:val="007F183A"/>
    <w:rsid w:val="007F1BB8"/>
    <w:rsid w:val="007F3275"/>
    <w:rsid w:val="007F344C"/>
    <w:rsid w:val="007F355C"/>
    <w:rsid w:val="007F42C4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5291"/>
    <w:rsid w:val="00805588"/>
    <w:rsid w:val="0080610A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1802"/>
    <w:rsid w:val="00821DB3"/>
    <w:rsid w:val="00821EC5"/>
    <w:rsid w:val="00822F17"/>
    <w:rsid w:val="00823BF2"/>
    <w:rsid w:val="0082601E"/>
    <w:rsid w:val="008261D9"/>
    <w:rsid w:val="00830000"/>
    <w:rsid w:val="0083513E"/>
    <w:rsid w:val="008372EA"/>
    <w:rsid w:val="00837E42"/>
    <w:rsid w:val="00840249"/>
    <w:rsid w:val="0084083E"/>
    <w:rsid w:val="00840E83"/>
    <w:rsid w:val="0084165C"/>
    <w:rsid w:val="0084296D"/>
    <w:rsid w:val="0084317C"/>
    <w:rsid w:val="00843782"/>
    <w:rsid w:val="0084443B"/>
    <w:rsid w:val="0084487C"/>
    <w:rsid w:val="0084604B"/>
    <w:rsid w:val="0084732E"/>
    <w:rsid w:val="00850452"/>
    <w:rsid w:val="00850D8D"/>
    <w:rsid w:val="00851070"/>
    <w:rsid w:val="008516A5"/>
    <w:rsid w:val="00851C5B"/>
    <w:rsid w:val="00851FDD"/>
    <w:rsid w:val="008523E8"/>
    <w:rsid w:val="00852841"/>
    <w:rsid w:val="008531E4"/>
    <w:rsid w:val="0085445F"/>
    <w:rsid w:val="00854A4C"/>
    <w:rsid w:val="008553F3"/>
    <w:rsid w:val="00856591"/>
    <w:rsid w:val="00856702"/>
    <w:rsid w:val="00860603"/>
    <w:rsid w:val="0086108B"/>
    <w:rsid w:val="00861182"/>
    <w:rsid w:val="0086179F"/>
    <w:rsid w:val="008621C9"/>
    <w:rsid w:val="008666BC"/>
    <w:rsid w:val="00870539"/>
    <w:rsid w:val="00872C0D"/>
    <w:rsid w:val="008732C6"/>
    <w:rsid w:val="008735FF"/>
    <w:rsid w:val="00873B82"/>
    <w:rsid w:val="00874354"/>
    <w:rsid w:val="00874AD7"/>
    <w:rsid w:val="00874E1B"/>
    <w:rsid w:val="00875FE7"/>
    <w:rsid w:val="008771CF"/>
    <w:rsid w:val="00880361"/>
    <w:rsid w:val="008806D9"/>
    <w:rsid w:val="00880EE2"/>
    <w:rsid w:val="008818F6"/>
    <w:rsid w:val="00881A63"/>
    <w:rsid w:val="00884F8A"/>
    <w:rsid w:val="00885D76"/>
    <w:rsid w:val="0088653E"/>
    <w:rsid w:val="00886B59"/>
    <w:rsid w:val="00886E8F"/>
    <w:rsid w:val="00887453"/>
    <w:rsid w:val="00890362"/>
    <w:rsid w:val="008905EE"/>
    <w:rsid w:val="00890BC1"/>
    <w:rsid w:val="008913ED"/>
    <w:rsid w:val="00891AAF"/>
    <w:rsid w:val="00892151"/>
    <w:rsid w:val="00892F71"/>
    <w:rsid w:val="008953B6"/>
    <w:rsid w:val="00896939"/>
    <w:rsid w:val="008975F1"/>
    <w:rsid w:val="00897CAF"/>
    <w:rsid w:val="008A1243"/>
    <w:rsid w:val="008A1F84"/>
    <w:rsid w:val="008A3ED1"/>
    <w:rsid w:val="008A4667"/>
    <w:rsid w:val="008A4EA5"/>
    <w:rsid w:val="008A4F5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326"/>
    <w:rsid w:val="008B38AD"/>
    <w:rsid w:val="008B3BC1"/>
    <w:rsid w:val="008B42B2"/>
    <w:rsid w:val="008C0F01"/>
    <w:rsid w:val="008C142F"/>
    <w:rsid w:val="008C3983"/>
    <w:rsid w:val="008C4552"/>
    <w:rsid w:val="008C4995"/>
    <w:rsid w:val="008C56F6"/>
    <w:rsid w:val="008C5837"/>
    <w:rsid w:val="008C6A58"/>
    <w:rsid w:val="008D10BB"/>
    <w:rsid w:val="008D2F4B"/>
    <w:rsid w:val="008D35AD"/>
    <w:rsid w:val="008D3CA6"/>
    <w:rsid w:val="008D40CA"/>
    <w:rsid w:val="008D4B50"/>
    <w:rsid w:val="008D59C6"/>
    <w:rsid w:val="008D5B7A"/>
    <w:rsid w:val="008D60DB"/>
    <w:rsid w:val="008D725A"/>
    <w:rsid w:val="008D7E11"/>
    <w:rsid w:val="008E26B3"/>
    <w:rsid w:val="008E3338"/>
    <w:rsid w:val="008E3AE4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4049"/>
    <w:rsid w:val="0090081D"/>
    <w:rsid w:val="00902518"/>
    <w:rsid w:val="00902932"/>
    <w:rsid w:val="00902C1C"/>
    <w:rsid w:val="00902C88"/>
    <w:rsid w:val="00902E95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1FEE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339"/>
    <w:rsid w:val="009248EB"/>
    <w:rsid w:val="0092492D"/>
    <w:rsid w:val="00926450"/>
    <w:rsid w:val="00927A41"/>
    <w:rsid w:val="00930588"/>
    <w:rsid w:val="00930A85"/>
    <w:rsid w:val="0093128B"/>
    <w:rsid w:val="00931838"/>
    <w:rsid w:val="00932298"/>
    <w:rsid w:val="00932349"/>
    <w:rsid w:val="009323BC"/>
    <w:rsid w:val="00934803"/>
    <w:rsid w:val="00934D69"/>
    <w:rsid w:val="00935B4E"/>
    <w:rsid w:val="00936546"/>
    <w:rsid w:val="009371EB"/>
    <w:rsid w:val="00940210"/>
    <w:rsid w:val="0094129F"/>
    <w:rsid w:val="0094155A"/>
    <w:rsid w:val="009422B6"/>
    <w:rsid w:val="0094249B"/>
    <w:rsid w:val="00943AB7"/>
    <w:rsid w:val="00945B60"/>
    <w:rsid w:val="00947EDB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1494"/>
    <w:rsid w:val="00962819"/>
    <w:rsid w:val="00963EDF"/>
    <w:rsid w:val="00964455"/>
    <w:rsid w:val="009650AA"/>
    <w:rsid w:val="00965160"/>
    <w:rsid w:val="00965797"/>
    <w:rsid w:val="00965CC7"/>
    <w:rsid w:val="00966042"/>
    <w:rsid w:val="00966AD4"/>
    <w:rsid w:val="00966EAA"/>
    <w:rsid w:val="00967186"/>
    <w:rsid w:val="00967CB1"/>
    <w:rsid w:val="00971578"/>
    <w:rsid w:val="009726F6"/>
    <w:rsid w:val="00972F0A"/>
    <w:rsid w:val="00973D04"/>
    <w:rsid w:val="0097428A"/>
    <w:rsid w:val="00974917"/>
    <w:rsid w:val="00975090"/>
    <w:rsid w:val="0097512A"/>
    <w:rsid w:val="00975D04"/>
    <w:rsid w:val="00976C16"/>
    <w:rsid w:val="00977B13"/>
    <w:rsid w:val="00977C8B"/>
    <w:rsid w:val="00977DBF"/>
    <w:rsid w:val="009821D1"/>
    <w:rsid w:val="00984012"/>
    <w:rsid w:val="00984D77"/>
    <w:rsid w:val="0098797B"/>
    <w:rsid w:val="00987A81"/>
    <w:rsid w:val="00987D8F"/>
    <w:rsid w:val="00990127"/>
    <w:rsid w:val="00991213"/>
    <w:rsid w:val="009913EA"/>
    <w:rsid w:val="0099375A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B62"/>
    <w:rsid w:val="009A416A"/>
    <w:rsid w:val="009A4674"/>
    <w:rsid w:val="009A491C"/>
    <w:rsid w:val="009A4FD8"/>
    <w:rsid w:val="009A5048"/>
    <w:rsid w:val="009A60FF"/>
    <w:rsid w:val="009A6A39"/>
    <w:rsid w:val="009A6AEC"/>
    <w:rsid w:val="009A6CE5"/>
    <w:rsid w:val="009A7288"/>
    <w:rsid w:val="009A73AF"/>
    <w:rsid w:val="009A75A5"/>
    <w:rsid w:val="009A79AE"/>
    <w:rsid w:val="009B01D4"/>
    <w:rsid w:val="009B0A99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C7C"/>
    <w:rsid w:val="009C421B"/>
    <w:rsid w:val="009C45C8"/>
    <w:rsid w:val="009C5C8E"/>
    <w:rsid w:val="009C61CF"/>
    <w:rsid w:val="009C6C5B"/>
    <w:rsid w:val="009C6D8A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66D9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6B6F"/>
    <w:rsid w:val="009E74B4"/>
    <w:rsid w:val="009E785D"/>
    <w:rsid w:val="009F0F6E"/>
    <w:rsid w:val="009F2051"/>
    <w:rsid w:val="009F2BC6"/>
    <w:rsid w:val="009F3B70"/>
    <w:rsid w:val="009F5371"/>
    <w:rsid w:val="009F5772"/>
    <w:rsid w:val="009F5847"/>
    <w:rsid w:val="00A002E1"/>
    <w:rsid w:val="00A00A13"/>
    <w:rsid w:val="00A00A1B"/>
    <w:rsid w:val="00A00DF9"/>
    <w:rsid w:val="00A033F5"/>
    <w:rsid w:val="00A04C34"/>
    <w:rsid w:val="00A05116"/>
    <w:rsid w:val="00A06A17"/>
    <w:rsid w:val="00A06F8E"/>
    <w:rsid w:val="00A07C93"/>
    <w:rsid w:val="00A07D41"/>
    <w:rsid w:val="00A1059D"/>
    <w:rsid w:val="00A10BB4"/>
    <w:rsid w:val="00A11082"/>
    <w:rsid w:val="00A11557"/>
    <w:rsid w:val="00A11B8F"/>
    <w:rsid w:val="00A1234F"/>
    <w:rsid w:val="00A136EF"/>
    <w:rsid w:val="00A14829"/>
    <w:rsid w:val="00A150D5"/>
    <w:rsid w:val="00A159E7"/>
    <w:rsid w:val="00A169D2"/>
    <w:rsid w:val="00A17963"/>
    <w:rsid w:val="00A2291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3B4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38E6"/>
    <w:rsid w:val="00A54031"/>
    <w:rsid w:val="00A54A91"/>
    <w:rsid w:val="00A54B87"/>
    <w:rsid w:val="00A55121"/>
    <w:rsid w:val="00A553A9"/>
    <w:rsid w:val="00A55997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398E"/>
    <w:rsid w:val="00A739C2"/>
    <w:rsid w:val="00A7483C"/>
    <w:rsid w:val="00A74C08"/>
    <w:rsid w:val="00A74EEC"/>
    <w:rsid w:val="00A75133"/>
    <w:rsid w:val="00A757AE"/>
    <w:rsid w:val="00A75F78"/>
    <w:rsid w:val="00A76410"/>
    <w:rsid w:val="00A77510"/>
    <w:rsid w:val="00A77A8C"/>
    <w:rsid w:val="00A77A99"/>
    <w:rsid w:val="00A77AA4"/>
    <w:rsid w:val="00A80176"/>
    <w:rsid w:val="00A80B3F"/>
    <w:rsid w:val="00A81F73"/>
    <w:rsid w:val="00A82466"/>
    <w:rsid w:val="00A8415F"/>
    <w:rsid w:val="00A84499"/>
    <w:rsid w:val="00A84F33"/>
    <w:rsid w:val="00A85491"/>
    <w:rsid w:val="00A86EFF"/>
    <w:rsid w:val="00A9059A"/>
    <w:rsid w:val="00A9220C"/>
    <w:rsid w:val="00A922F8"/>
    <w:rsid w:val="00A93ACE"/>
    <w:rsid w:val="00A947EC"/>
    <w:rsid w:val="00A94A94"/>
    <w:rsid w:val="00A94CA8"/>
    <w:rsid w:val="00A96CDC"/>
    <w:rsid w:val="00A96F92"/>
    <w:rsid w:val="00A97E25"/>
    <w:rsid w:val="00AA19BC"/>
    <w:rsid w:val="00AA2550"/>
    <w:rsid w:val="00AA4C3C"/>
    <w:rsid w:val="00AA7197"/>
    <w:rsid w:val="00AB0D32"/>
    <w:rsid w:val="00AB128C"/>
    <w:rsid w:val="00AB28A3"/>
    <w:rsid w:val="00AB4B2E"/>
    <w:rsid w:val="00AB5B83"/>
    <w:rsid w:val="00AB5CBC"/>
    <w:rsid w:val="00AB5EE6"/>
    <w:rsid w:val="00AB6C06"/>
    <w:rsid w:val="00AC123A"/>
    <w:rsid w:val="00AC1A41"/>
    <w:rsid w:val="00AC2C3B"/>
    <w:rsid w:val="00AC425F"/>
    <w:rsid w:val="00AC4B23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F1551"/>
    <w:rsid w:val="00AF3550"/>
    <w:rsid w:val="00AF3E2C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5885"/>
    <w:rsid w:val="00B07021"/>
    <w:rsid w:val="00B07DBD"/>
    <w:rsid w:val="00B1208C"/>
    <w:rsid w:val="00B12CD5"/>
    <w:rsid w:val="00B13B1C"/>
    <w:rsid w:val="00B14A3F"/>
    <w:rsid w:val="00B163A4"/>
    <w:rsid w:val="00B16D73"/>
    <w:rsid w:val="00B17B6B"/>
    <w:rsid w:val="00B20148"/>
    <w:rsid w:val="00B21FA2"/>
    <w:rsid w:val="00B22486"/>
    <w:rsid w:val="00B22E8B"/>
    <w:rsid w:val="00B232B4"/>
    <w:rsid w:val="00B2588C"/>
    <w:rsid w:val="00B27436"/>
    <w:rsid w:val="00B277EB"/>
    <w:rsid w:val="00B2795D"/>
    <w:rsid w:val="00B30BD4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3576"/>
    <w:rsid w:val="00B43D7D"/>
    <w:rsid w:val="00B445A6"/>
    <w:rsid w:val="00B47CBA"/>
    <w:rsid w:val="00B51C7B"/>
    <w:rsid w:val="00B53258"/>
    <w:rsid w:val="00B5342C"/>
    <w:rsid w:val="00B566FC"/>
    <w:rsid w:val="00B61348"/>
    <w:rsid w:val="00B637FC"/>
    <w:rsid w:val="00B64125"/>
    <w:rsid w:val="00B65EEB"/>
    <w:rsid w:val="00B65F85"/>
    <w:rsid w:val="00B714EC"/>
    <w:rsid w:val="00B7368B"/>
    <w:rsid w:val="00B737D8"/>
    <w:rsid w:val="00B73B89"/>
    <w:rsid w:val="00B73CEF"/>
    <w:rsid w:val="00B74973"/>
    <w:rsid w:val="00B7610E"/>
    <w:rsid w:val="00B77FB1"/>
    <w:rsid w:val="00B801F7"/>
    <w:rsid w:val="00B80AFA"/>
    <w:rsid w:val="00B80E51"/>
    <w:rsid w:val="00B81360"/>
    <w:rsid w:val="00B81714"/>
    <w:rsid w:val="00B83BD5"/>
    <w:rsid w:val="00B84256"/>
    <w:rsid w:val="00B8450C"/>
    <w:rsid w:val="00B84A28"/>
    <w:rsid w:val="00B86059"/>
    <w:rsid w:val="00B864E9"/>
    <w:rsid w:val="00B905CE"/>
    <w:rsid w:val="00B911AF"/>
    <w:rsid w:val="00B91948"/>
    <w:rsid w:val="00B91A37"/>
    <w:rsid w:val="00B93E28"/>
    <w:rsid w:val="00B94FC5"/>
    <w:rsid w:val="00B9655D"/>
    <w:rsid w:val="00BA069B"/>
    <w:rsid w:val="00BA1592"/>
    <w:rsid w:val="00BA3394"/>
    <w:rsid w:val="00BA3747"/>
    <w:rsid w:val="00BA3A5A"/>
    <w:rsid w:val="00BA44C1"/>
    <w:rsid w:val="00BA4C87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A22"/>
    <w:rsid w:val="00BB1DEB"/>
    <w:rsid w:val="00BB1E9C"/>
    <w:rsid w:val="00BB24CB"/>
    <w:rsid w:val="00BB2AB4"/>
    <w:rsid w:val="00BB3194"/>
    <w:rsid w:val="00BB3D38"/>
    <w:rsid w:val="00BB3E09"/>
    <w:rsid w:val="00BB3E9D"/>
    <w:rsid w:val="00BB5155"/>
    <w:rsid w:val="00BB57FE"/>
    <w:rsid w:val="00BB5CB6"/>
    <w:rsid w:val="00BB73C3"/>
    <w:rsid w:val="00BB7E7B"/>
    <w:rsid w:val="00BC08A3"/>
    <w:rsid w:val="00BC17A1"/>
    <w:rsid w:val="00BC3587"/>
    <w:rsid w:val="00BC475C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F1020"/>
    <w:rsid w:val="00BF141F"/>
    <w:rsid w:val="00BF1839"/>
    <w:rsid w:val="00BF2525"/>
    <w:rsid w:val="00BF2FD2"/>
    <w:rsid w:val="00BF430F"/>
    <w:rsid w:val="00BF45BB"/>
    <w:rsid w:val="00BF53EC"/>
    <w:rsid w:val="00BF58E9"/>
    <w:rsid w:val="00BF6213"/>
    <w:rsid w:val="00BF661B"/>
    <w:rsid w:val="00C00516"/>
    <w:rsid w:val="00C00521"/>
    <w:rsid w:val="00C00C85"/>
    <w:rsid w:val="00C01A5F"/>
    <w:rsid w:val="00C01ABF"/>
    <w:rsid w:val="00C01B47"/>
    <w:rsid w:val="00C02976"/>
    <w:rsid w:val="00C031B3"/>
    <w:rsid w:val="00C038AA"/>
    <w:rsid w:val="00C0493F"/>
    <w:rsid w:val="00C05874"/>
    <w:rsid w:val="00C073C6"/>
    <w:rsid w:val="00C10C68"/>
    <w:rsid w:val="00C1104D"/>
    <w:rsid w:val="00C11263"/>
    <w:rsid w:val="00C11814"/>
    <w:rsid w:val="00C13124"/>
    <w:rsid w:val="00C1338C"/>
    <w:rsid w:val="00C1427C"/>
    <w:rsid w:val="00C145E6"/>
    <w:rsid w:val="00C14924"/>
    <w:rsid w:val="00C14FEB"/>
    <w:rsid w:val="00C1540A"/>
    <w:rsid w:val="00C15AE4"/>
    <w:rsid w:val="00C17C23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30DEA"/>
    <w:rsid w:val="00C3269B"/>
    <w:rsid w:val="00C33308"/>
    <w:rsid w:val="00C33E14"/>
    <w:rsid w:val="00C35526"/>
    <w:rsid w:val="00C3617B"/>
    <w:rsid w:val="00C37227"/>
    <w:rsid w:val="00C402C8"/>
    <w:rsid w:val="00C421AC"/>
    <w:rsid w:val="00C42710"/>
    <w:rsid w:val="00C42C65"/>
    <w:rsid w:val="00C43196"/>
    <w:rsid w:val="00C4537D"/>
    <w:rsid w:val="00C45BE9"/>
    <w:rsid w:val="00C467B7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361"/>
    <w:rsid w:val="00C57C16"/>
    <w:rsid w:val="00C57D9C"/>
    <w:rsid w:val="00C61521"/>
    <w:rsid w:val="00C619F2"/>
    <w:rsid w:val="00C62C8E"/>
    <w:rsid w:val="00C62D4A"/>
    <w:rsid w:val="00C638A8"/>
    <w:rsid w:val="00C67B8D"/>
    <w:rsid w:val="00C67BEC"/>
    <w:rsid w:val="00C70584"/>
    <w:rsid w:val="00C70AD9"/>
    <w:rsid w:val="00C71E03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80339"/>
    <w:rsid w:val="00C84188"/>
    <w:rsid w:val="00C842C3"/>
    <w:rsid w:val="00C8502D"/>
    <w:rsid w:val="00C85D2E"/>
    <w:rsid w:val="00C86530"/>
    <w:rsid w:val="00C87277"/>
    <w:rsid w:val="00C90433"/>
    <w:rsid w:val="00C9045E"/>
    <w:rsid w:val="00C90D93"/>
    <w:rsid w:val="00C9178A"/>
    <w:rsid w:val="00C94222"/>
    <w:rsid w:val="00C9564A"/>
    <w:rsid w:val="00C9680D"/>
    <w:rsid w:val="00C96FA9"/>
    <w:rsid w:val="00C97B0C"/>
    <w:rsid w:val="00C97CD7"/>
    <w:rsid w:val="00CA0330"/>
    <w:rsid w:val="00CA13AC"/>
    <w:rsid w:val="00CA1790"/>
    <w:rsid w:val="00CA1E23"/>
    <w:rsid w:val="00CA2573"/>
    <w:rsid w:val="00CA3337"/>
    <w:rsid w:val="00CA3839"/>
    <w:rsid w:val="00CA4BA8"/>
    <w:rsid w:val="00CA73CC"/>
    <w:rsid w:val="00CA7A5D"/>
    <w:rsid w:val="00CB022D"/>
    <w:rsid w:val="00CB1B90"/>
    <w:rsid w:val="00CB2123"/>
    <w:rsid w:val="00CB2CDC"/>
    <w:rsid w:val="00CB300A"/>
    <w:rsid w:val="00CB36B6"/>
    <w:rsid w:val="00CB3783"/>
    <w:rsid w:val="00CB3A0E"/>
    <w:rsid w:val="00CB410E"/>
    <w:rsid w:val="00CB66B7"/>
    <w:rsid w:val="00CB68DC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5D36"/>
    <w:rsid w:val="00CC606D"/>
    <w:rsid w:val="00CC68D7"/>
    <w:rsid w:val="00CC6D5F"/>
    <w:rsid w:val="00CC7B3A"/>
    <w:rsid w:val="00CD0744"/>
    <w:rsid w:val="00CD15FE"/>
    <w:rsid w:val="00CD183A"/>
    <w:rsid w:val="00CD27C2"/>
    <w:rsid w:val="00CD30DD"/>
    <w:rsid w:val="00CD3A40"/>
    <w:rsid w:val="00CD3EFD"/>
    <w:rsid w:val="00CD46E8"/>
    <w:rsid w:val="00CD470A"/>
    <w:rsid w:val="00CD4ED0"/>
    <w:rsid w:val="00CD60BC"/>
    <w:rsid w:val="00CD707F"/>
    <w:rsid w:val="00CD76D3"/>
    <w:rsid w:val="00CD7BD7"/>
    <w:rsid w:val="00CE0626"/>
    <w:rsid w:val="00CE0A64"/>
    <w:rsid w:val="00CE1F9D"/>
    <w:rsid w:val="00CE2097"/>
    <w:rsid w:val="00CE3516"/>
    <w:rsid w:val="00CE37A1"/>
    <w:rsid w:val="00CE3B22"/>
    <w:rsid w:val="00CE45C7"/>
    <w:rsid w:val="00CE7061"/>
    <w:rsid w:val="00CF07C2"/>
    <w:rsid w:val="00CF17D0"/>
    <w:rsid w:val="00CF2189"/>
    <w:rsid w:val="00CF4544"/>
    <w:rsid w:val="00CF55A1"/>
    <w:rsid w:val="00CF5921"/>
    <w:rsid w:val="00CF5B5D"/>
    <w:rsid w:val="00CF704B"/>
    <w:rsid w:val="00CF7722"/>
    <w:rsid w:val="00D00373"/>
    <w:rsid w:val="00D0137F"/>
    <w:rsid w:val="00D01A85"/>
    <w:rsid w:val="00D024A3"/>
    <w:rsid w:val="00D02767"/>
    <w:rsid w:val="00D02DC5"/>
    <w:rsid w:val="00D0380C"/>
    <w:rsid w:val="00D03EE5"/>
    <w:rsid w:val="00D04824"/>
    <w:rsid w:val="00D04A0F"/>
    <w:rsid w:val="00D05E50"/>
    <w:rsid w:val="00D11F08"/>
    <w:rsid w:val="00D1235D"/>
    <w:rsid w:val="00D13E4B"/>
    <w:rsid w:val="00D14009"/>
    <w:rsid w:val="00D143A8"/>
    <w:rsid w:val="00D1497B"/>
    <w:rsid w:val="00D153E9"/>
    <w:rsid w:val="00D15690"/>
    <w:rsid w:val="00D16159"/>
    <w:rsid w:val="00D166FD"/>
    <w:rsid w:val="00D16729"/>
    <w:rsid w:val="00D16C4B"/>
    <w:rsid w:val="00D174E2"/>
    <w:rsid w:val="00D17C36"/>
    <w:rsid w:val="00D20F6F"/>
    <w:rsid w:val="00D22B9A"/>
    <w:rsid w:val="00D2385C"/>
    <w:rsid w:val="00D24217"/>
    <w:rsid w:val="00D24707"/>
    <w:rsid w:val="00D2479A"/>
    <w:rsid w:val="00D26164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1BD9"/>
    <w:rsid w:val="00D62BF5"/>
    <w:rsid w:val="00D6497C"/>
    <w:rsid w:val="00D64B16"/>
    <w:rsid w:val="00D67EBA"/>
    <w:rsid w:val="00D700FB"/>
    <w:rsid w:val="00D7217E"/>
    <w:rsid w:val="00D72431"/>
    <w:rsid w:val="00D72802"/>
    <w:rsid w:val="00D7288B"/>
    <w:rsid w:val="00D72DC8"/>
    <w:rsid w:val="00D72DCB"/>
    <w:rsid w:val="00D72E97"/>
    <w:rsid w:val="00D72EC8"/>
    <w:rsid w:val="00D738B8"/>
    <w:rsid w:val="00D73C4B"/>
    <w:rsid w:val="00D75D10"/>
    <w:rsid w:val="00D77A99"/>
    <w:rsid w:val="00D80B2C"/>
    <w:rsid w:val="00D80F6F"/>
    <w:rsid w:val="00D82B3A"/>
    <w:rsid w:val="00D82B8B"/>
    <w:rsid w:val="00D83003"/>
    <w:rsid w:val="00D830BE"/>
    <w:rsid w:val="00D83710"/>
    <w:rsid w:val="00D83E50"/>
    <w:rsid w:val="00D86D15"/>
    <w:rsid w:val="00D911D3"/>
    <w:rsid w:val="00D91966"/>
    <w:rsid w:val="00D91DFB"/>
    <w:rsid w:val="00D91E13"/>
    <w:rsid w:val="00D921FD"/>
    <w:rsid w:val="00D92C30"/>
    <w:rsid w:val="00D9314F"/>
    <w:rsid w:val="00D93232"/>
    <w:rsid w:val="00D934D4"/>
    <w:rsid w:val="00D93648"/>
    <w:rsid w:val="00D944FF"/>
    <w:rsid w:val="00D9671B"/>
    <w:rsid w:val="00D96A38"/>
    <w:rsid w:val="00DA07E4"/>
    <w:rsid w:val="00DA2AC6"/>
    <w:rsid w:val="00DA2CA4"/>
    <w:rsid w:val="00DA4041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51F"/>
    <w:rsid w:val="00DC66B0"/>
    <w:rsid w:val="00DD2C84"/>
    <w:rsid w:val="00DD30D5"/>
    <w:rsid w:val="00DD3D28"/>
    <w:rsid w:val="00DD4306"/>
    <w:rsid w:val="00DD4778"/>
    <w:rsid w:val="00DD48EC"/>
    <w:rsid w:val="00DD64E3"/>
    <w:rsid w:val="00DD7314"/>
    <w:rsid w:val="00DE00BD"/>
    <w:rsid w:val="00DE09BC"/>
    <w:rsid w:val="00DE0AAE"/>
    <w:rsid w:val="00DE0FE4"/>
    <w:rsid w:val="00DE1676"/>
    <w:rsid w:val="00DE20F7"/>
    <w:rsid w:val="00DE5640"/>
    <w:rsid w:val="00DE56CB"/>
    <w:rsid w:val="00DE608C"/>
    <w:rsid w:val="00DE7A4E"/>
    <w:rsid w:val="00DF041A"/>
    <w:rsid w:val="00DF1B76"/>
    <w:rsid w:val="00DF3606"/>
    <w:rsid w:val="00DF4A6B"/>
    <w:rsid w:val="00DF606A"/>
    <w:rsid w:val="00DF606C"/>
    <w:rsid w:val="00DF7338"/>
    <w:rsid w:val="00E00380"/>
    <w:rsid w:val="00E00BF2"/>
    <w:rsid w:val="00E010A3"/>
    <w:rsid w:val="00E01214"/>
    <w:rsid w:val="00E01521"/>
    <w:rsid w:val="00E04A97"/>
    <w:rsid w:val="00E04F19"/>
    <w:rsid w:val="00E053EC"/>
    <w:rsid w:val="00E06C4A"/>
    <w:rsid w:val="00E07672"/>
    <w:rsid w:val="00E10243"/>
    <w:rsid w:val="00E10B58"/>
    <w:rsid w:val="00E10D48"/>
    <w:rsid w:val="00E11F15"/>
    <w:rsid w:val="00E12ABF"/>
    <w:rsid w:val="00E13365"/>
    <w:rsid w:val="00E13C4B"/>
    <w:rsid w:val="00E14CF4"/>
    <w:rsid w:val="00E170DF"/>
    <w:rsid w:val="00E175B7"/>
    <w:rsid w:val="00E213B3"/>
    <w:rsid w:val="00E21B29"/>
    <w:rsid w:val="00E21D35"/>
    <w:rsid w:val="00E22DF9"/>
    <w:rsid w:val="00E249CC"/>
    <w:rsid w:val="00E25462"/>
    <w:rsid w:val="00E25FE6"/>
    <w:rsid w:val="00E2676F"/>
    <w:rsid w:val="00E27180"/>
    <w:rsid w:val="00E273EC"/>
    <w:rsid w:val="00E30434"/>
    <w:rsid w:val="00E31229"/>
    <w:rsid w:val="00E31359"/>
    <w:rsid w:val="00E31E87"/>
    <w:rsid w:val="00E33E01"/>
    <w:rsid w:val="00E347AD"/>
    <w:rsid w:val="00E359B0"/>
    <w:rsid w:val="00E36A5F"/>
    <w:rsid w:val="00E378E9"/>
    <w:rsid w:val="00E4029B"/>
    <w:rsid w:val="00E4138B"/>
    <w:rsid w:val="00E4146F"/>
    <w:rsid w:val="00E417C2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3EDE"/>
    <w:rsid w:val="00E549AF"/>
    <w:rsid w:val="00E5509F"/>
    <w:rsid w:val="00E554D8"/>
    <w:rsid w:val="00E55EDA"/>
    <w:rsid w:val="00E5655D"/>
    <w:rsid w:val="00E565A6"/>
    <w:rsid w:val="00E56EFA"/>
    <w:rsid w:val="00E57540"/>
    <w:rsid w:val="00E57FFA"/>
    <w:rsid w:val="00E60807"/>
    <w:rsid w:val="00E60ACF"/>
    <w:rsid w:val="00E60B62"/>
    <w:rsid w:val="00E60B95"/>
    <w:rsid w:val="00E61048"/>
    <w:rsid w:val="00E61572"/>
    <w:rsid w:val="00E61903"/>
    <w:rsid w:val="00E6437A"/>
    <w:rsid w:val="00E6482D"/>
    <w:rsid w:val="00E649B4"/>
    <w:rsid w:val="00E649F6"/>
    <w:rsid w:val="00E659F5"/>
    <w:rsid w:val="00E661E3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3807"/>
    <w:rsid w:val="00E73D0A"/>
    <w:rsid w:val="00E73FAC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BA2"/>
    <w:rsid w:val="00E871BD"/>
    <w:rsid w:val="00E91537"/>
    <w:rsid w:val="00E91583"/>
    <w:rsid w:val="00E922CA"/>
    <w:rsid w:val="00E92300"/>
    <w:rsid w:val="00E9291B"/>
    <w:rsid w:val="00E92F77"/>
    <w:rsid w:val="00E94160"/>
    <w:rsid w:val="00E9501B"/>
    <w:rsid w:val="00EA045E"/>
    <w:rsid w:val="00EA18C5"/>
    <w:rsid w:val="00EA1AFA"/>
    <w:rsid w:val="00EA20F8"/>
    <w:rsid w:val="00EA3670"/>
    <w:rsid w:val="00EA48C3"/>
    <w:rsid w:val="00EA4FE8"/>
    <w:rsid w:val="00EA617A"/>
    <w:rsid w:val="00EA6B47"/>
    <w:rsid w:val="00EA7FD8"/>
    <w:rsid w:val="00EB045C"/>
    <w:rsid w:val="00EB047F"/>
    <w:rsid w:val="00EB0D4D"/>
    <w:rsid w:val="00EB0DA0"/>
    <w:rsid w:val="00EB2D34"/>
    <w:rsid w:val="00EB33C1"/>
    <w:rsid w:val="00EB4D89"/>
    <w:rsid w:val="00EB50BB"/>
    <w:rsid w:val="00EB68F7"/>
    <w:rsid w:val="00EB7806"/>
    <w:rsid w:val="00EC015D"/>
    <w:rsid w:val="00EC06A9"/>
    <w:rsid w:val="00EC2BC3"/>
    <w:rsid w:val="00EC35D6"/>
    <w:rsid w:val="00EC39DA"/>
    <w:rsid w:val="00EC3B95"/>
    <w:rsid w:val="00EC42DE"/>
    <w:rsid w:val="00EC4C10"/>
    <w:rsid w:val="00EC7567"/>
    <w:rsid w:val="00ED0C96"/>
    <w:rsid w:val="00ED1B60"/>
    <w:rsid w:val="00ED23F2"/>
    <w:rsid w:val="00ED2791"/>
    <w:rsid w:val="00ED3131"/>
    <w:rsid w:val="00ED3FBD"/>
    <w:rsid w:val="00ED3FD4"/>
    <w:rsid w:val="00ED5A52"/>
    <w:rsid w:val="00ED64D0"/>
    <w:rsid w:val="00ED6B3C"/>
    <w:rsid w:val="00ED6ED3"/>
    <w:rsid w:val="00EE08CF"/>
    <w:rsid w:val="00EE1193"/>
    <w:rsid w:val="00EE19A9"/>
    <w:rsid w:val="00EE3DE0"/>
    <w:rsid w:val="00EE3FF1"/>
    <w:rsid w:val="00EE4FCB"/>
    <w:rsid w:val="00EE5E10"/>
    <w:rsid w:val="00EE6AB9"/>
    <w:rsid w:val="00EE6D5E"/>
    <w:rsid w:val="00EF1301"/>
    <w:rsid w:val="00EF3578"/>
    <w:rsid w:val="00EF3A68"/>
    <w:rsid w:val="00EF4A7F"/>
    <w:rsid w:val="00EF50A2"/>
    <w:rsid w:val="00EF6724"/>
    <w:rsid w:val="00EF7499"/>
    <w:rsid w:val="00EF77D9"/>
    <w:rsid w:val="00F00286"/>
    <w:rsid w:val="00F007D5"/>
    <w:rsid w:val="00F01F45"/>
    <w:rsid w:val="00F02753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B0F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1C62"/>
    <w:rsid w:val="00F232D6"/>
    <w:rsid w:val="00F23D0B"/>
    <w:rsid w:val="00F23D2E"/>
    <w:rsid w:val="00F24623"/>
    <w:rsid w:val="00F301EB"/>
    <w:rsid w:val="00F308BD"/>
    <w:rsid w:val="00F32337"/>
    <w:rsid w:val="00F3403D"/>
    <w:rsid w:val="00F35AC7"/>
    <w:rsid w:val="00F364FE"/>
    <w:rsid w:val="00F36612"/>
    <w:rsid w:val="00F37556"/>
    <w:rsid w:val="00F40223"/>
    <w:rsid w:val="00F41A23"/>
    <w:rsid w:val="00F44262"/>
    <w:rsid w:val="00F44A29"/>
    <w:rsid w:val="00F46582"/>
    <w:rsid w:val="00F47CB2"/>
    <w:rsid w:val="00F5029A"/>
    <w:rsid w:val="00F50B11"/>
    <w:rsid w:val="00F51474"/>
    <w:rsid w:val="00F52EE6"/>
    <w:rsid w:val="00F5328C"/>
    <w:rsid w:val="00F54292"/>
    <w:rsid w:val="00F54347"/>
    <w:rsid w:val="00F54E52"/>
    <w:rsid w:val="00F56394"/>
    <w:rsid w:val="00F604CC"/>
    <w:rsid w:val="00F6061A"/>
    <w:rsid w:val="00F61A14"/>
    <w:rsid w:val="00F64309"/>
    <w:rsid w:val="00F65C92"/>
    <w:rsid w:val="00F67CB1"/>
    <w:rsid w:val="00F714E9"/>
    <w:rsid w:val="00F72AD0"/>
    <w:rsid w:val="00F75A6D"/>
    <w:rsid w:val="00F76DFD"/>
    <w:rsid w:val="00F773A8"/>
    <w:rsid w:val="00F778E7"/>
    <w:rsid w:val="00F81412"/>
    <w:rsid w:val="00F814AC"/>
    <w:rsid w:val="00F83773"/>
    <w:rsid w:val="00F83EED"/>
    <w:rsid w:val="00F83F35"/>
    <w:rsid w:val="00F84971"/>
    <w:rsid w:val="00F84FA9"/>
    <w:rsid w:val="00F8507D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F20"/>
    <w:rsid w:val="00FA7463"/>
    <w:rsid w:val="00FB00A3"/>
    <w:rsid w:val="00FB0538"/>
    <w:rsid w:val="00FB05D6"/>
    <w:rsid w:val="00FB05D7"/>
    <w:rsid w:val="00FB0EAA"/>
    <w:rsid w:val="00FB0FEB"/>
    <w:rsid w:val="00FB1937"/>
    <w:rsid w:val="00FB1F10"/>
    <w:rsid w:val="00FB21BF"/>
    <w:rsid w:val="00FB2ACD"/>
    <w:rsid w:val="00FB34C4"/>
    <w:rsid w:val="00FB3A4E"/>
    <w:rsid w:val="00FB72D1"/>
    <w:rsid w:val="00FB7301"/>
    <w:rsid w:val="00FC077C"/>
    <w:rsid w:val="00FC0D15"/>
    <w:rsid w:val="00FC1582"/>
    <w:rsid w:val="00FC1609"/>
    <w:rsid w:val="00FC2177"/>
    <w:rsid w:val="00FC24EE"/>
    <w:rsid w:val="00FC2BA0"/>
    <w:rsid w:val="00FC2D55"/>
    <w:rsid w:val="00FC2E45"/>
    <w:rsid w:val="00FC51BF"/>
    <w:rsid w:val="00FC56E0"/>
    <w:rsid w:val="00FC59A6"/>
    <w:rsid w:val="00FC6CEB"/>
    <w:rsid w:val="00FD18FB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147C"/>
    <w:rsid w:val="00FE1B5E"/>
    <w:rsid w:val="00FE21BF"/>
    <w:rsid w:val="00FE34D9"/>
    <w:rsid w:val="00FE4D4A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F00"/>
    <w:rsid w:val="00FF54C9"/>
    <w:rsid w:val="00FF5DC9"/>
    <w:rsid w:val="00FF6282"/>
    <w:rsid w:val="00FF62FE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4E8084"/>
  <w15:chartTrackingRefBased/>
  <w15:docId w15:val="{AE41E33C-2127-4577-BD53-4D307DC3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2" w:unhideWhenUsed="1"/>
    <w:lsdException w:name="No Spacing" w:uiPriority="63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 w:unhideWhenUsed="1"/>
    <w:lsdException w:name="List Paragraph" w:uiPriority="67" w:qFormat="1"/>
    <w:lsdException w:name="Quote" w:uiPriority="68" w:qFormat="1"/>
    <w:lsdException w:name="Intense Quote" w:uiPriority="69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34" w:qFormat="1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B0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8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qFormat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16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customStyle="1" w:styleId="Kolorowalistaakcent12">
    <w:name w:val="Kolorowa lista — akcent 12"/>
    <w:basedOn w:val="Normalny"/>
    <w:link w:val="Kolorowalistaakcent1Znak"/>
    <w:uiPriority w:val="34"/>
    <w:qFormat/>
    <w:rsid w:val="000A5B7A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Kolorowalistaakcent1Znak">
    <w:name w:val="Kolorowa lista — akcent 1 Znak"/>
    <w:link w:val="Kolorowalistaakcent12"/>
    <w:uiPriority w:val="34"/>
    <w:qFormat/>
    <w:rsid w:val="000A5B7A"/>
    <w:rPr>
      <w:rFonts w:ascii="Calibri" w:eastAsia="Calibri" w:hAnsi="Calibri"/>
      <w:sz w:val="22"/>
      <w:szCs w:val="22"/>
      <w:lang w:val="en-US" w:eastAsia="en-US"/>
    </w:rPr>
  </w:style>
  <w:style w:type="paragraph" w:styleId="Poprawka">
    <w:name w:val="Revision"/>
    <w:hidden/>
    <w:uiPriority w:val="66"/>
    <w:unhideWhenUsed/>
    <w:rsid w:val="00F604C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6638C-A06A-4B54-BCC8-376063EAF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Magdalena Rembalska</cp:lastModifiedBy>
  <cp:revision>89</cp:revision>
  <cp:lastPrinted>2015-10-01T12:20:00Z</cp:lastPrinted>
  <dcterms:created xsi:type="dcterms:W3CDTF">2021-06-15T11:50:00Z</dcterms:created>
  <dcterms:modified xsi:type="dcterms:W3CDTF">2026-05-12T07:02:00Z</dcterms:modified>
</cp:coreProperties>
</file>